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EB1672" w14:textId="1212A409" w:rsidR="00DC7563" w:rsidRPr="00DC7563" w:rsidRDefault="00152E85" w:rsidP="00152E85">
      <w:pPr>
        <w:pStyle w:val="1"/>
        <w:ind w:left="0" w:firstLine="0"/>
        <w:rPr>
          <w:sz w:val="14"/>
          <w:szCs w:val="14"/>
        </w:rPr>
      </w:pPr>
      <w:r>
        <w:rPr>
          <w:szCs w:val="28"/>
        </w:rPr>
        <w:t>ДОГОВОР</w:t>
      </w:r>
      <w:r w:rsidRPr="00152E85">
        <w:rPr>
          <w:sz w:val="26"/>
          <w:szCs w:val="26"/>
        </w:rPr>
        <w:t xml:space="preserve"> </w:t>
      </w:r>
      <w:r w:rsidR="00DC7563">
        <w:rPr>
          <w:sz w:val="26"/>
          <w:szCs w:val="26"/>
        </w:rPr>
        <w:t>№</w:t>
      </w:r>
    </w:p>
    <w:p w14:paraId="2A70E79A" w14:textId="662E7B70" w:rsidR="00152E85" w:rsidRDefault="00152E85" w:rsidP="00152E85">
      <w:pPr>
        <w:pStyle w:val="1"/>
        <w:ind w:left="0" w:firstLine="0"/>
        <w:rPr>
          <w:sz w:val="14"/>
          <w:szCs w:val="14"/>
        </w:rPr>
      </w:pPr>
      <w:r>
        <w:rPr>
          <w:sz w:val="26"/>
          <w:szCs w:val="26"/>
        </w:rPr>
        <w:t>ПО ТЕХНИЧЕСКОМУ ОБСЛУЖИВАНИЮ</w:t>
      </w:r>
      <w:r w:rsidR="00164D38">
        <w:rPr>
          <w:sz w:val="26"/>
          <w:szCs w:val="26"/>
        </w:rPr>
        <w:t xml:space="preserve"> ОБОРУДОВАНИЯ</w:t>
      </w:r>
      <w:r>
        <w:rPr>
          <w:sz w:val="26"/>
          <w:szCs w:val="26"/>
        </w:rPr>
        <w:t xml:space="preserve"> К</w:t>
      </w:r>
      <w:r w:rsidR="00DC7563">
        <w:rPr>
          <w:sz w:val="26"/>
          <w:szCs w:val="26"/>
        </w:rPr>
        <w:t xml:space="preserve">ОМПРЕССОРНО-ВАКУУМНОЙ СТАНЦИИ  </w:t>
      </w:r>
    </w:p>
    <w:p w14:paraId="4871BFE8" w14:textId="77777777" w:rsidR="00152E85" w:rsidRDefault="00152E85" w:rsidP="00152E85">
      <w:pPr>
        <w:pStyle w:val="2"/>
        <w:rPr>
          <w:sz w:val="14"/>
          <w:szCs w:val="14"/>
        </w:rPr>
      </w:pPr>
    </w:p>
    <w:p w14:paraId="706CF3AB" w14:textId="77777777" w:rsidR="00DC7563" w:rsidRDefault="00152E85" w:rsidP="00152E8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г. Салават                                                                                   </w:t>
      </w:r>
      <w:r w:rsidR="00516326">
        <w:rPr>
          <w:sz w:val="24"/>
          <w:szCs w:val="24"/>
        </w:rPr>
        <w:t xml:space="preserve">            </w:t>
      </w:r>
      <w:r w:rsidR="00DC7563">
        <w:rPr>
          <w:sz w:val="24"/>
          <w:szCs w:val="24"/>
        </w:rPr>
        <w:t xml:space="preserve">        «___»__________ 20___</w:t>
      </w:r>
      <w:r>
        <w:rPr>
          <w:sz w:val="24"/>
          <w:szCs w:val="24"/>
        </w:rPr>
        <w:t xml:space="preserve"> г. </w:t>
      </w:r>
    </w:p>
    <w:p w14:paraId="4EDC13A1" w14:textId="1ECCCF28" w:rsidR="00152E85" w:rsidRDefault="00152E85" w:rsidP="00152E85">
      <w:pPr>
        <w:spacing w:line="360" w:lineRule="auto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</w:t>
      </w:r>
    </w:p>
    <w:p w14:paraId="6BE9D3FD" w14:textId="46C12AE9" w:rsidR="00152E85" w:rsidRDefault="00152E85" w:rsidP="00DC7563">
      <w:pPr>
        <w:ind w:firstLine="567"/>
        <w:jc w:val="both"/>
      </w:pPr>
      <w:r>
        <w:rPr>
          <w:color w:val="000000"/>
          <w:sz w:val="24"/>
          <w:szCs w:val="24"/>
        </w:rPr>
        <w:t xml:space="preserve">  </w:t>
      </w:r>
      <w:r>
        <w:rPr>
          <w:color w:val="000000"/>
          <w:sz w:val="22"/>
          <w:szCs w:val="22"/>
        </w:rPr>
        <w:t xml:space="preserve"> </w:t>
      </w:r>
      <w:r>
        <w:rPr>
          <w:rStyle w:val="0pt"/>
          <w:sz w:val="23"/>
          <w:szCs w:val="23"/>
        </w:rPr>
        <w:t>ООО «</w:t>
      </w:r>
      <w:r>
        <w:rPr>
          <w:b/>
          <w:color w:val="000000"/>
          <w:sz w:val="23"/>
          <w:szCs w:val="23"/>
        </w:rPr>
        <w:t>Медсервис»</w:t>
      </w:r>
      <w:r>
        <w:rPr>
          <w:color w:val="000000"/>
          <w:sz w:val="23"/>
          <w:szCs w:val="23"/>
        </w:rPr>
        <w:t xml:space="preserve">, именуемое в дальнейшем «Заказчик», в лице директора </w:t>
      </w:r>
      <w:proofErr w:type="spellStart"/>
      <w:r>
        <w:rPr>
          <w:color w:val="000000"/>
          <w:sz w:val="23"/>
          <w:szCs w:val="23"/>
        </w:rPr>
        <w:t>Мовергоза</w:t>
      </w:r>
      <w:proofErr w:type="spellEnd"/>
      <w:r>
        <w:rPr>
          <w:color w:val="000000"/>
          <w:sz w:val="23"/>
          <w:szCs w:val="23"/>
        </w:rPr>
        <w:t xml:space="preserve"> С.В., действующего на основании Устава, с одной стороны и__________, именуемое в дальнейшем «</w:t>
      </w:r>
      <w:r w:rsidR="00813AF9">
        <w:rPr>
          <w:color w:val="000000"/>
          <w:sz w:val="23"/>
          <w:szCs w:val="23"/>
        </w:rPr>
        <w:t>Исполнитель</w:t>
      </w:r>
      <w:r w:rsidR="008A528B">
        <w:rPr>
          <w:color w:val="000000"/>
          <w:sz w:val="23"/>
          <w:szCs w:val="23"/>
        </w:rPr>
        <w:t>», в лице__________</w:t>
      </w:r>
      <w:r>
        <w:rPr>
          <w:color w:val="000000"/>
          <w:sz w:val="23"/>
          <w:szCs w:val="23"/>
        </w:rPr>
        <w:t>, действующего на основании _______, с другой стороны, вместе именуемые в дальнейшем «Стороны», заключили настоящий договор о нижеследующем:</w:t>
      </w:r>
    </w:p>
    <w:p w14:paraId="04767C36" w14:textId="77777777" w:rsidR="00152E85" w:rsidRDefault="00152E85" w:rsidP="00152E85">
      <w:pPr>
        <w:jc w:val="center"/>
      </w:pPr>
    </w:p>
    <w:p w14:paraId="5087DB4A" w14:textId="77777777" w:rsidR="00152E85" w:rsidRDefault="00152E85" w:rsidP="00152E85">
      <w:pPr>
        <w:spacing w:after="57"/>
        <w:ind w:firstLine="3402"/>
        <w:jc w:val="both"/>
        <w:rPr>
          <w:sz w:val="23"/>
          <w:szCs w:val="23"/>
        </w:rPr>
      </w:pPr>
      <w:r>
        <w:rPr>
          <w:b/>
          <w:sz w:val="24"/>
          <w:szCs w:val="24"/>
        </w:rPr>
        <w:t>1. ПРЕДМЕТ ДОГОВОРА</w:t>
      </w:r>
      <w:r>
        <w:rPr>
          <w:sz w:val="24"/>
          <w:szCs w:val="24"/>
        </w:rPr>
        <w:t>.</w:t>
      </w:r>
    </w:p>
    <w:p w14:paraId="06F47E27" w14:textId="3883A1D8" w:rsidR="00152E85" w:rsidRDefault="00152E85" w:rsidP="00152E85">
      <w:pPr>
        <w:ind w:firstLine="55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1.1. Заказчик поручает и оплачивает, а </w:t>
      </w:r>
      <w:r w:rsidR="00AE42D6">
        <w:rPr>
          <w:sz w:val="23"/>
          <w:szCs w:val="23"/>
        </w:rPr>
        <w:t>Исполнитель</w:t>
      </w:r>
      <w:r w:rsidR="00D45747">
        <w:rPr>
          <w:sz w:val="23"/>
          <w:szCs w:val="23"/>
        </w:rPr>
        <w:t xml:space="preserve"> </w:t>
      </w:r>
      <w:r>
        <w:rPr>
          <w:sz w:val="23"/>
          <w:szCs w:val="23"/>
        </w:rPr>
        <w:t>принимает на себя обязанности по  техническому обслуживанию оборудования компрессорно-</w:t>
      </w:r>
      <w:r w:rsidR="00E46E99">
        <w:rPr>
          <w:sz w:val="23"/>
          <w:szCs w:val="23"/>
        </w:rPr>
        <w:t>вакуумной</w:t>
      </w:r>
      <w:r>
        <w:rPr>
          <w:sz w:val="23"/>
          <w:szCs w:val="23"/>
        </w:rPr>
        <w:t xml:space="preserve"> станц</w:t>
      </w:r>
      <w:proofErr w:type="gramStart"/>
      <w:r>
        <w:rPr>
          <w:sz w:val="23"/>
          <w:szCs w:val="23"/>
        </w:rPr>
        <w:t>ии ООО</w:t>
      </w:r>
      <w:proofErr w:type="gramEnd"/>
      <w:r>
        <w:rPr>
          <w:sz w:val="23"/>
          <w:szCs w:val="23"/>
        </w:rPr>
        <w:t xml:space="preserve"> «Медсервис»</w:t>
      </w:r>
      <w:r w:rsidR="00813AF9">
        <w:rPr>
          <w:sz w:val="23"/>
          <w:szCs w:val="23"/>
        </w:rPr>
        <w:t xml:space="preserve"> (далее - услуги), расположенной</w:t>
      </w:r>
      <w:r>
        <w:rPr>
          <w:sz w:val="23"/>
          <w:szCs w:val="23"/>
        </w:rPr>
        <w:t xml:space="preserve"> </w:t>
      </w:r>
      <w:r>
        <w:rPr>
          <w:rFonts w:eastAsia="Calibri"/>
          <w:sz w:val="23"/>
          <w:szCs w:val="23"/>
        </w:rPr>
        <w:t xml:space="preserve">по адресу: РБ, г. Салават, ул. </w:t>
      </w:r>
      <w:proofErr w:type="gramStart"/>
      <w:r>
        <w:rPr>
          <w:rFonts w:eastAsia="Calibri"/>
          <w:sz w:val="23"/>
          <w:szCs w:val="23"/>
        </w:rPr>
        <w:t>Октябрьская</w:t>
      </w:r>
      <w:proofErr w:type="gramEnd"/>
      <w:r>
        <w:rPr>
          <w:rFonts w:eastAsia="Calibri"/>
          <w:sz w:val="23"/>
          <w:szCs w:val="23"/>
        </w:rPr>
        <w:t>, д. 35</w:t>
      </w:r>
      <w:r>
        <w:rPr>
          <w:sz w:val="23"/>
          <w:szCs w:val="23"/>
        </w:rPr>
        <w:t>.</w:t>
      </w:r>
    </w:p>
    <w:p w14:paraId="6C985098" w14:textId="4DCDB72A" w:rsidR="00987B7D" w:rsidRDefault="00987B7D" w:rsidP="00152E85">
      <w:pPr>
        <w:ind w:firstLine="55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1.2.</w:t>
      </w:r>
      <w:r w:rsidRPr="000A0CDB">
        <w:rPr>
          <w:rFonts w:eastAsia="Calibri"/>
          <w:sz w:val="24"/>
          <w:szCs w:val="24"/>
          <w:lang w:eastAsia="en-US"/>
        </w:rPr>
        <w:t xml:space="preserve">Заказчик обязуется принять и оплатить </w:t>
      </w:r>
      <w:r w:rsidR="00AE42D6">
        <w:rPr>
          <w:rFonts w:eastAsia="Calibri"/>
          <w:sz w:val="24"/>
          <w:szCs w:val="24"/>
          <w:lang w:eastAsia="en-US"/>
        </w:rPr>
        <w:t xml:space="preserve">Исполнителю </w:t>
      </w:r>
      <w:r w:rsidRPr="000A0CDB">
        <w:rPr>
          <w:rFonts w:eastAsia="Calibri"/>
          <w:sz w:val="24"/>
          <w:szCs w:val="24"/>
          <w:lang w:eastAsia="en-US"/>
        </w:rPr>
        <w:t>оказанные услуги в порядке и сроки, предусмотренные настоящим Договором</w:t>
      </w:r>
    </w:p>
    <w:p w14:paraId="2A58BA6D" w14:textId="4510E77B" w:rsidR="005A1DF0" w:rsidRPr="00917D50" w:rsidRDefault="005A1DF0" w:rsidP="005A1DF0">
      <w:pPr>
        <w:ind w:right="-143" w:firstLine="567"/>
        <w:jc w:val="both"/>
        <w:rPr>
          <w:sz w:val="24"/>
          <w:szCs w:val="24"/>
        </w:rPr>
      </w:pPr>
      <w:r>
        <w:rPr>
          <w:sz w:val="24"/>
          <w:szCs w:val="24"/>
        </w:rPr>
        <w:t>1.3.</w:t>
      </w:r>
      <w:r w:rsidRPr="00917D50">
        <w:rPr>
          <w:sz w:val="24"/>
          <w:szCs w:val="24"/>
        </w:rPr>
        <w:t>Сроки оказания услуг: с даты заключения на</w:t>
      </w:r>
      <w:r w:rsidR="00516326">
        <w:rPr>
          <w:sz w:val="24"/>
          <w:szCs w:val="24"/>
        </w:rPr>
        <w:t>с</w:t>
      </w:r>
      <w:r w:rsidR="00B36AA3">
        <w:rPr>
          <w:sz w:val="24"/>
          <w:szCs w:val="24"/>
        </w:rPr>
        <w:t>тоящего договора и по 31.12.2021</w:t>
      </w:r>
      <w:r w:rsidRPr="00917D50">
        <w:rPr>
          <w:sz w:val="24"/>
          <w:szCs w:val="24"/>
        </w:rPr>
        <w:t xml:space="preserve"> г. Техническое обслуживание по настоящему договору проводится 1 (один) раз в месяц</w:t>
      </w:r>
      <w:r w:rsidR="00813AF9">
        <w:rPr>
          <w:sz w:val="24"/>
          <w:szCs w:val="24"/>
        </w:rPr>
        <w:t>,</w:t>
      </w:r>
      <w:r w:rsidRPr="00917D50">
        <w:rPr>
          <w:sz w:val="24"/>
          <w:szCs w:val="24"/>
        </w:rPr>
        <w:t xml:space="preserve"> в </w:t>
      </w:r>
      <w:proofErr w:type="gramStart"/>
      <w:r w:rsidRPr="00917D50">
        <w:rPr>
          <w:sz w:val="24"/>
          <w:szCs w:val="24"/>
        </w:rPr>
        <w:t>порядке</w:t>
      </w:r>
      <w:proofErr w:type="gramEnd"/>
      <w:r w:rsidRPr="00917D50">
        <w:rPr>
          <w:sz w:val="24"/>
          <w:szCs w:val="24"/>
        </w:rPr>
        <w:t xml:space="preserve"> установленном Техническим заданием.</w:t>
      </w:r>
    </w:p>
    <w:p w14:paraId="28F4ADF5" w14:textId="16567A71" w:rsidR="005A1DF0" w:rsidRPr="00917D50" w:rsidRDefault="005A1DF0" w:rsidP="005A1DF0">
      <w:pPr>
        <w:ind w:right="-143" w:firstLine="567"/>
        <w:jc w:val="both"/>
        <w:rPr>
          <w:sz w:val="24"/>
          <w:szCs w:val="24"/>
        </w:rPr>
      </w:pPr>
      <w:r w:rsidRPr="00917D50">
        <w:rPr>
          <w:sz w:val="24"/>
          <w:szCs w:val="24"/>
        </w:rPr>
        <w:t>1.</w:t>
      </w:r>
      <w:r>
        <w:rPr>
          <w:sz w:val="24"/>
          <w:szCs w:val="24"/>
        </w:rPr>
        <w:t>4</w:t>
      </w:r>
      <w:r w:rsidRPr="00917D50">
        <w:rPr>
          <w:sz w:val="24"/>
          <w:szCs w:val="24"/>
        </w:rPr>
        <w:t xml:space="preserve">.Услуги по настоящему договору оказываются в рабочее время (с 08.00 ч. по 17.00 ч.) с соблюдением </w:t>
      </w:r>
      <w:proofErr w:type="spellStart"/>
      <w:r w:rsidRPr="00917D50">
        <w:rPr>
          <w:sz w:val="24"/>
          <w:szCs w:val="24"/>
        </w:rPr>
        <w:t>внутриобъектового</w:t>
      </w:r>
      <w:proofErr w:type="spellEnd"/>
      <w:r w:rsidRPr="00917D50">
        <w:rPr>
          <w:sz w:val="24"/>
          <w:szCs w:val="24"/>
        </w:rPr>
        <w:t xml:space="preserve"> режим</w:t>
      </w:r>
      <w:proofErr w:type="gramStart"/>
      <w:r w:rsidRPr="00917D50">
        <w:rPr>
          <w:sz w:val="24"/>
          <w:szCs w:val="24"/>
        </w:rPr>
        <w:t>а ООО</w:t>
      </w:r>
      <w:proofErr w:type="gramEnd"/>
      <w:r w:rsidRPr="00917D50">
        <w:rPr>
          <w:sz w:val="24"/>
          <w:szCs w:val="24"/>
        </w:rPr>
        <w:t xml:space="preserve"> «Медсервис». С подписанием настоящего Договора </w:t>
      </w:r>
      <w:r w:rsidR="00D45747">
        <w:rPr>
          <w:sz w:val="24"/>
          <w:szCs w:val="24"/>
        </w:rPr>
        <w:t xml:space="preserve">Исполнителя </w:t>
      </w:r>
      <w:r w:rsidRPr="00917D50">
        <w:rPr>
          <w:sz w:val="24"/>
          <w:szCs w:val="24"/>
        </w:rPr>
        <w:t xml:space="preserve">считается ознакомленным с  правилами </w:t>
      </w:r>
      <w:proofErr w:type="spellStart"/>
      <w:r w:rsidRPr="00917D50">
        <w:rPr>
          <w:sz w:val="24"/>
          <w:szCs w:val="24"/>
        </w:rPr>
        <w:t>внутриобъектового</w:t>
      </w:r>
      <w:proofErr w:type="spellEnd"/>
      <w:r w:rsidRPr="00917D50">
        <w:rPr>
          <w:sz w:val="24"/>
          <w:szCs w:val="24"/>
        </w:rPr>
        <w:t xml:space="preserve"> режим</w:t>
      </w:r>
      <w:proofErr w:type="gramStart"/>
      <w:r w:rsidRPr="00917D50">
        <w:rPr>
          <w:sz w:val="24"/>
          <w:szCs w:val="24"/>
        </w:rPr>
        <w:t>а ООО</w:t>
      </w:r>
      <w:proofErr w:type="gramEnd"/>
      <w:r w:rsidRPr="00917D50">
        <w:rPr>
          <w:sz w:val="24"/>
          <w:szCs w:val="24"/>
        </w:rPr>
        <w:t xml:space="preserve"> «Медсервис». </w:t>
      </w:r>
    </w:p>
    <w:p w14:paraId="4DC258FC" w14:textId="77777777" w:rsidR="005A1DF0" w:rsidRDefault="005A1DF0" w:rsidP="00152E85">
      <w:pPr>
        <w:ind w:firstLine="550"/>
        <w:jc w:val="both"/>
        <w:rPr>
          <w:sz w:val="23"/>
          <w:szCs w:val="23"/>
        </w:rPr>
      </w:pPr>
    </w:p>
    <w:p w14:paraId="2FE30E12" w14:textId="77777777" w:rsidR="00152E85" w:rsidRDefault="00152E85" w:rsidP="00152E85">
      <w:pPr>
        <w:ind w:firstLine="550"/>
        <w:jc w:val="center"/>
      </w:pPr>
    </w:p>
    <w:p w14:paraId="349F8F33" w14:textId="77777777" w:rsidR="00152E85" w:rsidRDefault="00152E85" w:rsidP="00DC7563">
      <w:pPr>
        <w:ind w:firstLine="3402"/>
        <w:jc w:val="both"/>
        <w:rPr>
          <w:i/>
          <w:sz w:val="23"/>
          <w:szCs w:val="23"/>
        </w:rPr>
      </w:pPr>
      <w:r>
        <w:rPr>
          <w:b/>
          <w:sz w:val="24"/>
          <w:szCs w:val="24"/>
        </w:rPr>
        <w:t>2. ПРАВА И ОБЯЗАННОСТИ СТОРОН.</w:t>
      </w:r>
    </w:p>
    <w:p w14:paraId="68455604" w14:textId="3E07F293" w:rsidR="00152E85" w:rsidRPr="00DC7563" w:rsidRDefault="00164D38" w:rsidP="00DC7563">
      <w:pPr>
        <w:pStyle w:val="3"/>
        <w:tabs>
          <w:tab w:val="left" w:pos="494"/>
        </w:tabs>
        <w:spacing w:before="0" w:after="0" w:line="240" w:lineRule="auto"/>
        <w:ind w:firstLine="567"/>
        <w:rPr>
          <w:b/>
          <w:sz w:val="24"/>
          <w:szCs w:val="24"/>
        </w:rPr>
      </w:pPr>
      <w:r w:rsidRPr="00DC7563">
        <w:rPr>
          <w:b/>
          <w:sz w:val="24"/>
          <w:szCs w:val="24"/>
        </w:rPr>
        <w:t>2.</w:t>
      </w:r>
      <w:r w:rsidR="00813AF9" w:rsidRPr="00DC7563">
        <w:rPr>
          <w:b/>
          <w:sz w:val="24"/>
          <w:szCs w:val="24"/>
        </w:rPr>
        <w:t xml:space="preserve">1. </w:t>
      </w:r>
      <w:r w:rsidR="00152E85" w:rsidRPr="00DC7563">
        <w:rPr>
          <w:b/>
          <w:sz w:val="24"/>
          <w:szCs w:val="24"/>
        </w:rPr>
        <w:t>Заказчик обязан:</w:t>
      </w:r>
    </w:p>
    <w:p w14:paraId="4701C406" w14:textId="61B56A46" w:rsidR="00152E85" w:rsidRPr="0013141A" w:rsidRDefault="00152E85" w:rsidP="00DC7563">
      <w:pPr>
        <w:pStyle w:val="3"/>
        <w:numPr>
          <w:ilvl w:val="2"/>
          <w:numId w:val="2"/>
        </w:numPr>
        <w:tabs>
          <w:tab w:val="left" w:pos="426"/>
        </w:tabs>
        <w:spacing w:before="0" w:after="0" w:line="240" w:lineRule="auto"/>
        <w:ind w:left="0" w:firstLine="567"/>
        <w:rPr>
          <w:sz w:val="24"/>
          <w:szCs w:val="24"/>
        </w:rPr>
      </w:pPr>
      <w:r w:rsidRPr="0013141A">
        <w:rPr>
          <w:sz w:val="24"/>
          <w:szCs w:val="24"/>
        </w:rPr>
        <w:t xml:space="preserve">Принять </w:t>
      </w:r>
      <w:r w:rsidR="002714D4" w:rsidRPr="0013141A">
        <w:rPr>
          <w:sz w:val="24"/>
          <w:szCs w:val="24"/>
        </w:rPr>
        <w:t xml:space="preserve"> услуги </w:t>
      </w:r>
      <w:r w:rsidRPr="0013141A">
        <w:rPr>
          <w:sz w:val="24"/>
          <w:szCs w:val="24"/>
        </w:rPr>
        <w:t>выполненные</w:t>
      </w:r>
      <w:r w:rsidR="00D45747" w:rsidRPr="0013141A">
        <w:rPr>
          <w:sz w:val="24"/>
          <w:szCs w:val="24"/>
        </w:rPr>
        <w:t xml:space="preserve"> </w:t>
      </w:r>
      <w:r w:rsidR="00AE42D6" w:rsidRPr="0013141A">
        <w:rPr>
          <w:sz w:val="24"/>
          <w:szCs w:val="24"/>
        </w:rPr>
        <w:t>Исполнителем</w:t>
      </w:r>
      <w:r w:rsidRPr="0013141A">
        <w:rPr>
          <w:sz w:val="24"/>
          <w:szCs w:val="24"/>
        </w:rPr>
        <w:t>, и оплатить их в порядке и сроки, установленные в разделе 3 настоящего Договора.</w:t>
      </w:r>
    </w:p>
    <w:p w14:paraId="29C9FB97" w14:textId="6F9152CF" w:rsidR="00152E85" w:rsidRPr="0013141A" w:rsidRDefault="00152E85" w:rsidP="00DC7563">
      <w:pPr>
        <w:pStyle w:val="3"/>
        <w:numPr>
          <w:ilvl w:val="2"/>
          <w:numId w:val="2"/>
        </w:numPr>
        <w:tabs>
          <w:tab w:val="left" w:pos="426"/>
        </w:tabs>
        <w:spacing w:before="0" w:after="0" w:line="240" w:lineRule="auto"/>
        <w:ind w:left="0" w:firstLine="567"/>
        <w:rPr>
          <w:sz w:val="24"/>
          <w:szCs w:val="24"/>
        </w:rPr>
      </w:pPr>
      <w:r w:rsidRPr="0013141A">
        <w:rPr>
          <w:sz w:val="24"/>
          <w:szCs w:val="24"/>
        </w:rPr>
        <w:t xml:space="preserve">Рассмотреть и подписать акт выполненных </w:t>
      </w:r>
      <w:r w:rsidR="008E22C1" w:rsidRPr="0013141A">
        <w:rPr>
          <w:sz w:val="24"/>
          <w:szCs w:val="24"/>
        </w:rPr>
        <w:t xml:space="preserve"> услуг</w:t>
      </w:r>
      <w:r w:rsidR="00F360CA" w:rsidRPr="0013141A">
        <w:rPr>
          <w:sz w:val="24"/>
          <w:szCs w:val="24"/>
        </w:rPr>
        <w:t xml:space="preserve"> </w:t>
      </w:r>
      <w:r w:rsidRPr="0013141A">
        <w:rPr>
          <w:sz w:val="24"/>
          <w:szCs w:val="24"/>
        </w:rPr>
        <w:t>в течение 5 (пяти) рабочих дней после предоставления акта</w:t>
      </w:r>
      <w:r w:rsidR="00D45747" w:rsidRPr="0013141A">
        <w:rPr>
          <w:sz w:val="24"/>
          <w:szCs w:val="24"/>
        </w:rPr>
        <w:t xml:space="preserve"> </w:t>
      </w:r>
      <w:r w:rsidR="00AE42D6" w:rsidRPr="0013141A">
        <w:rPr>
          <w:sz w:val="24"/>
          <w:szCs w:val="24"/>
        </w:rPr>
        <w:t>Исполнителем</w:t>
      </w:r>
      <w:r w:rsidRPr="0013141A">
        <w:rPr>
          <w:sz w:val="24"/>
          <w:szCs w:val="24"/>
        </w:rPr>
        <w:t>.</w:t>
      </w:r>
    </w:p>
    <w:p w14:paraId="44C5886D" w14:textId="2A558DE4" w:rsidR="00152E85" w:rsidRPr="00DC7563" w:rsidRDefault="00813AF9" w:rsidP="00DC7563">
      <w:pPr>
        <w:pStyle w:val="3"/>
        <w:tabs>
          <w:tab w:val="left" w:pos="494"/>
        </w:tabs>
        <w:spacing w:before="0" w:after="0" w:line="240" w:lineRule="auto"/>
        <w:ind w:firstLine="567"/>
        <w:rPr>
          <w:b/>
          <w:sz w:val="24"/>
          <w:szCs w:val="24"/>
        </w:rPr>
      </w:pPr>
      <w:r w:rsidRPr="00DC7563">
        <w:rPr>
          <w:b/>
          <w:sz w:val="24"/>
          <w:szCs w:val="24"/>
        </w:rPr>
        <w:t>2.2.</w:t>
      </w:r>
      <w:r w:rsidR="005F5CAF" w:rsidRPr="00DC7563">
        <w:rPr>
          <w:b/>
          <w:sz w:val="24"/>
          <w:szCs w:val="24"/>
        </w:rPr>
        <w:t xml:space="preserve"> Исполнитель</w:t>
      </w:r>
      <w:r w:rsidR="008F32DC" w:rsidRPr="00DC7563">
        <w:rPr>
          <w:b/>
          <w:sz w:val="24"/>
          <w:szCs w:val="24"/>
        </w:rPr>
        <w:t xml:space="preserve"> </w:t>
      </w:r>
      <w:r w:rsidR="00152E85" w:rsidRPr="00DC7563">
        <w:rPr>
          <w:b/>
          <w:sz w:val="24"/>
          <w:szCs w:val="24"/>
        </w:rPr>
        <w:t>обязан:</w:t>
      </w:r>
    </w:p>
    <w:p w14:paraId="0BDC54C6" w14:textId="77777777" w:rsidR="0013141A" w:rsidRPr="0013141A" w:rsidRDefault="001868A0" w:rsidP="00DC7563">
      <w:pPr>
        <w:pStyle w:val="3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13141A">
        <w:rPr>
          <w:sz w:val="24"/>
          <w:szCs w:val="24"/>
        </w:rPr>
        <w:t>2.2.1</w:t>
      </w:r>
      <w:proofErr w:type="gramStart"/>
      <w:r w:rsidR="0013141A" w:rsidRPr="0013141A">
        <w:rPr>
          <w:sz w:val="24"/>
          <w:szCs w:val="24"/>
        </w:rPr>
        <w:t xml:space="preserve"> </w:t>
      </w:r>
      <w:r w:rsidR="00152E85" w:rsidRPr="0013141A">
        <w:rPr>
          <w:sz w:val="24"/>
          <w:szCs w:val="24"/>
        </w:rPr>
        <w:t>В</w:t>
      </w:r>
      <w:proofErr w:type="gramEnd"/>
      <w:r w:rsidR="00152E85" w:rsidRPr="0013141A">
        <w:rPr>
          <w:sz w:val="24"/>
          <w:szCs w:val="24"/>
        </w:rPr>
        <w:t xml:space="preserve">ыполнять </w:t>
      </w:r>
      <w:r w:rsidR="002714D4" w:rsidRPr="0013141A">
        <w:rPr>
          <w:sz w:val="24"/>
          <w:szCs w:val="24"/>
        </w:rPr>
        <w:t xml:space="preserve"> услуги</w:t>
      </w:r>
      <w:r w:rsidR="005F5CAF" w:rsidRPr="0013141A">
        <w:rPr>
          <w:sz w:val="24"/>
          <w:szCs w:val="24"/>
        </w:rPr>
        <w:t xml:space="preserve"> </w:t>
      </w:r>
      <w:r w:rsidR="00152E85" w:rsidRPr="0013141A">
        <w:rPr>
          <w:sz w:val="24"/>
          <w:szCs w:val="24"/>
        </w:rPr>
        <w:t>с надлежащим качеством и в сроки, установленные в приложении №1 к настоящему Договору</w:t>
      </w:r>
      <w:r w:rsidR="00E46E99" w:rsidRPr="0013141A">
        <w:rPr>
          <w:sz w:val="24"/>
          <w:szCs w:val="24"/>
        </w:rPr>
        <w:t>, предварительно  согласовав с Заказчиком</w:t>
      </w:r>
      <w:r w:rsidR="0013141A" w:rsidRPr="0013141A">
        <w:rPr>
          <w:sz w:val="24"/>
          <w:szCs w:val="24"/>
        </w:rPr>
        <w:t xml:space="preserve">  дату и время выполнения услуг.</w:t>
      </w:r>
      <w:r w:rsidR="00E46E99" w:rsidRPr="0013141A">
        <w:rPr>
          <w:sz w:val="24"/>
          <w:szCs w:val="24"/>
        </w:rPr>
        <w:t xml:space="preserve"> </w:t>
      </w:r>
    </w:p>
    <w:p w14:paraId="16FD8C2E" w14:textId="1EACE821" w:rsidR="00152E85" w:rsidRPr="0013141A" w:rsidRDefault="001868A0" w:rsidP="00DC7563">
      <w:pPr>
        <w:pStyle w:val="3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13141A">
        <w:rPr>
          <w:sz w:val="24"/>
          <w:szCs w:val="24"/>
        </w:rPr>
        <w:t>2.2.2</w:t>
      </w:r>
      <w:proofErr w:type="gramStart"/>
      <w:r w:rsidR="0013141A" w:rsidRPr="0013141A">
        <w:rPr>
          <w:sz w:val="24"/>
          <w:szCs w:val="24"/>
        </w:rPr>
        <w:t xml:space="preserve"> </w:t>
      </w:r>
      <w:r w:rsidR="00152E85" w:rsidRPr="0013141A">
        <w:rPr>
          <w:sz w:val="24"/>
          <w:szCs w:val="24"/>
        </w:rPr>
        <w:t>В</w:t>
      </w:r>
      <w:proofErr w:type="gramEnd"/>
      <w:r w:rsidR="00152E85" w:rsidRPr="0013141A">
        <w:rPr>
          <w:sz w:val="24"/>
          <w:szCs w:val="24"/>
        </w:rPr>
        <w:t>ыполнять</w:t>
      </w:r>
      <w:r w:rsidR="002714D4" w:rsidRPr="0013141A">
        <w:rPr>
          <w:sz w:val="24"/>
          <w:szCs w:val="24"/>
        </w:rPr>
        <w:t xml:space="preserve"> услуги</w:t>
      </w:r>
      <w:r w:rsidR="00152E85" w:rsidRPr="0013141A">
        <w:rPr>
          <w:sz w:val="24"/>
          <w:szCs w:val="24"/>
        </w:rPr>
        <w:t>, предусмотренные настоящим Договором, самостоятельно и/или с привлечением третьих лиц, с согласования с Заказчиком.</w:t>
      </w:r>
    </w:p>
    <w:p w14:paraId="17F7820D" w14:textId="425FAE98" w:rsidR="00152E85" w:rsidRPr="0013141A" w:rsidRDefault="00813AF9" w:rsidP="00DC7563">
      <w:pPr>
        <w:pStyle w:val="3"/>
        <w:tabs>
          <w:tab w:val="left" w:pos="494"/>
        </w:tabs>
        <w:spacing w:before="0" w:after="0" w:line="240" w:lineRule="auto"/>
        <w:ind w:firstLine="567"/>
        <w:rPr>
          <w:sz w:val="24"/>
          <w:szCs w:val="24"/>
        </w:rPr>
      </w:pPr>
      <w:r w:rsidRPr="0013141A">
        <w:rPr>
          <w:sz w:val="24"/>
          <w:szCs w:val="24"/>
        </w:rPr>
        <w:t xml:space="preserve">2.3. </w:t>
      </w:r>
      <w:r w:rsidR="00152E85" w:rsidRPr="0013141A">
        <w:rPr>
          <w:sz w:val="24"/>
          <w:szCs w:val="24"/>
        </w:rPr>
        <w:t>Заказчик имеет право:</w:t>
      </w:r>
    </w:p>
    <w:p w14:paraId="0D44EF30" w14:textId="5178389D" w:rsidR="00152E85" w:rsidRPr="0013141A" w:rsidRDefault="00152E85" w:rsidP="00DC7563">
      <w:pPr>
        <w:pStyle w:val="3"/>
        <w:tabs>
          <w:tab w:val="left" w:pos="494"/>
        </w:tabs>
        <w:spacing w:before="0" w:after="0" w:line="240" w:lineRule="auto"/>
        <w:ind w:firstLine="567"/>
        <w:rPr>
          <w:sz w:val="24"/>
          <w:szCs w:val="24"/>
        </w:rPr>
      </w:pPr>
      <w:r w:rsidRPr="0013141A">
        <w:rPr>
          <w:sz w:val="24"/>
          <w:szCs w:val="24"/>
        </w:rPr>
        <w:t>2.</w:t>
      </w:r>
      <w:r w:rsidR="001868A0" w:rsidRPr="0013141A">
        <w:rPr>
          <w:sz w:val="24"/>
          <w:szCs w:val="24"/>
        </w:rPr>
        <w:t>3</w:t>
      </w:r>
      <w:r w:rsidRPr="0013141A">
        <w:rPr>
          <w:sz w:val="24"/>
          <w:szCs w:val="24"/>
        </w:rPr>
        <w:t>.</w:t>
      </w:r>
      <w:r w:rsidR="00813AF9" w:rsidRPr="0013141A">
        <w:rPr>
          <w:sz w:val="24"/>
          <w:szCs w:val="24"/>
        </w:rPr>
        <w:t>1.</w:t>
      </w:r>
      <w:r w:rsidRPr="0013141A">
        <w:rPr>
          <w:sz w:val="24"/>
          <w:szCs w:val="24"/>
        </w:rPr>
        <w:t xml:space="preserve"> Осуществлять контроль за ходом выполнения</w:t>
      </w:r>
      <w:r w:rsidR="002714D4" w:rsidRPr="0013141A">
        <w:rPr>
          <w:sz w:val="24"/>
          <w:szCs w:val="24"/>
        </w:rPr>
        <w:t xml:space="preserve"> услуг</w:t>
      </w:r>
      <w:r w:rsidRPr="0013141A">
        <w:rPr>
          <w:sz w:val="24"/>
          <w:szCs w:val="24"/>
        </w:rPr>
        <w:t>, не вмешиваясь при этом в профессиональную компетенцию</w:t>
      </w:r>
      <w:r w:rsidR="008F32DC" w:rsidRPr="0013141A">
        <w:rPr>
          <w:sz w:val="24"/>
          <w:szCs w:val="24"/>
        </w:rPr>
        <w:t xml:space="preserve"> </w:t>
      </w:r>
      <w:proofErr w:type="gramStart"/>
      <w:r w:rsidR="00AE42D6" w:rsidRPr="0013141A">
        <w:rPr>
          <w:sz w:val="24"/>
          <w:szCs w:val="24"/>
        </w:rPr>
        <w:t>-И</w:t>
      </w:r>
      <w:proofErr w:type="gramEnd"/>
      <w:r w:rsidR="00AE42D6" w:rsidRPr="0013141A">
        <w:rPr>
          <w:sz w:val="24"/>
          <w:szCs w:val="24"/>
        </w:rPr>
        <w:t>сполнителя</w:t>
      </w:r>
      <w:r w:rsidRPr="0013141A">
        <w:rPr>
          <w:sz w:val="24"/>
          <w:szCs w:val="24"/>
        </w:rPr>
        <w:t>.</w:t>
      </w:r>
    </w:p>
    <w:p w14:paraId="2898BC56" w14:textId="0C20C22B" w:rsidR="00152E85" w:rsidRPr="0013141A" w:rsidRDefault="005F5CAF" w:rsidP="00DC7563">
      <w:pPr>
        <w:pStyle w:val="3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13141A">
        <w:rPr>
          <w:sz w:val="24"/>
          <w:szCs w:val="24"/>
        </w:rPr>
        <w:t xml:space="preserve"> Исполнитель </w:t>
      </w:r>
      <w:r w:rsidR="00152E85" w:rsidRPr="0013141A">
        <w:rPr>
          <w:sz w:val="24"/>
          <w:szCs w:val="24"/>
        </w:rPr>
        <w:t>имеет право:</w:t>
      </w:r>
    </w:p>
    <w:p w14:paraId="067DF60E" w14:textId="7355AF53" w:rsidR="00152E85" w:rsidRPr="0013141A" w:rsidRDefault="00152E85" w:rsidP="00DC7563">
      <w:pPr>
        <w:pStyle w:val="3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13141A">
        <w:rPr>
          <w:sz w:val="24"/>
          <w:szCs w:val="24"/>
        </w:rPr>
        <w:t>2.</w:t>
      </w:r>
      <w:r w:rsidR="00813AF9" w:rsidRPr="0013141A">
        <w:rPr>
          <w:sz w:val="24"/>
          <w:szCs w:val="24"/>
        </w:rPr>
        <w:t>3</w:t>
      </w:r>
      <w:r w:rsidRPr="0013141A">
        <w:rPr>
          <w:sz w:val="24"/>
          <w:szCs w:val="24"/>
        </w:rPr>
        <w:t>.</w:t>
      </w:r>
      <w:r w:rsidR="00813AF9" w:rsidRPr="0013141A">
        <w:rPr>
          <w:sz w:val="24"/>
          <w:szCs w:val="24"/>
        </w:rPr>
        <w:t>2.</w:t>
      </w:r>
      <w:r w:rsidRPr="0013141A">
        <w:rPr>
          <w:sz w:val="24"/>
          <w:szCs w:val="24"/>
        </w:rPr>
        <w:t xml:space="preserve"> Приостановить выполнение </w:t>
      </w:r>
      <w:r w:rsidR="002714D4" w:rsidRPr="0013141A">
        <w:rPr>
          <w:sz w:val="24"/>
          <w:szCs w:val="24"/>
        </w:rPr>
        <w:t xml:space="preserve"> услуг </w:t>
      </w:r>
      <w:r w:rsidRPr="0013141A">
        <w:rPr>
          <w:sz w:val="24"/>
          <w:szCs w:val="24"/>
        </w:rPr>
        <w:t xml:space="preserve">в случае нарушения Заказчиком сроков оплаты выполненных </w:t>
      </w:r>
      <w:r w:rsidR="002714D4" w:rsidRPr="0013141A">
        <w:rPr>
          <w:sz w:val="24"/>
          <w:szCs w:val="24"/>
        </w:rPr>
        <w:t xml:space="preserve"> услуг </w:t>
      </w:r>
      <w:r w:rsidRPr="0013141A">
        <w:rPr>
          <w:sz w:val="24"/>
          <w:szCs w:val="24"/>
        </w:rPr>
        <w:t>более чем на два месяца.</w:t>
      </w:r>
    </w:p>
    <w:p w14:paraId="29551D27" w14:textId="77777777" w:rsidR="00152E85" w:rsidRDefault="00152E85" w:rsidP="00152E85">
      <w:pPr>
        <w:ind w:firstLine="3402"/>
        <w:jc w:val="center"/>
      </w:pPr>
    </w:p>
    <w:p w14:paraId="414C1F22" w14:textId="77777777" w:rsidR="00152E85" w:rsidRDefault="00152E85" w:rsidP="00152E85">
      <w:pPr>
        <w:spacing w:after="57"/>
        <w:jc w:val="center"/>
        <w:rPr>
          <w:sz w:val="23"/>
          <w:szCs w:val="23"/>
        </w:rPr>
      </w:pPr>
      <w:r>
        <w:rPr>
          <w:b/>
          <w:sz w:val="24"/>
          <w:szCs w:val="24"/>
        </w:rPr>
        <w:t>3.  РАСЧЕТЫ И ПЛАТЕЖИ.</w:t>
      </w:r>
    </w:p>
    <w:p w14:paraId="20533D83" w14:textId="1BA8296D" w:rsidR="00152E85" w:rsidRDefault="00152E85" w:rsidP="00152E85">
      <w:pPr>
        <w:pStyle w:val="11"/>
        <w:tabs>
          <w:tab w:val="left" w:pos="426"/>
        </w:tabs>
        <w:spacing w:before="0" w:after="0" w:line="100" w:lineRule="atLeast"/>
        <w:ind w:firstLine="567"/>
        <w:rPr>
          <w:rFonts w:cs="Times New Roman"/>
          <w:color w:val="000000"/>
          <w:sz w:val="23"/>
          <w:szCs w:val="23"/>
        </w:rPr>
      </w:pPr>
      <w:r>
        <w:rPr>
          <w:rFonts w:cs="Times New Roman"/>
          <w:sz w:val="23"/>
          <w:szCs w:val="23"/>
        </w:rPr>
        <w:t xml:space="preserve">3.1. Общая стоимость </w:t>
      </w:r>
      <w:r w:rsidR="002714D4">
        <w:rPr>
          <w:rFonts w:cs="Times New Roman"/>
          <w:sz w:val="23"/>
          <w:szCs w:val="23"/>
        </w:rPr>
        <w:t xml:space="preserve"> услуг </w:t>
      </w:r>
      <w:r>
        <w:rPr>
          <w:rFonts w:cs="Times New Roman"/>
          <w:sz w:val="23"/>
          <w:szCs w:val="23"/>
        </w:rPr>
        <w:t>по настоящему Договору составляет</w:t>
      </w:r>
      <w:proofErr w:type="gramStart"/>
      <w:r>
        <w:rPr>
          <w:rFonts w:cs="Times New Roman"/>
          <w:sz w:val="23"/>
          <w:szCs w:val="23"/>
        </w:rPr>
        <w:t xml:space="preserve"> ___ (____) </w:t>
      </w:r>
      <w:proofErr w:type="gramEnd"/>
      <w:r>
        <w:rPr>
          <w:rFonts w:cs="Times New Roman"/>
          <w:sz w:val="23"/>
          <w:szCs w:val="23"/>
        </w:rPr>
        <w:t xml:space="preserve">рублей 00 копеек. НДС 20% ___+рублей. Стоимость </w:t>
      </w:r>
      <w:r w:rsidR="002714D4">
        <w:rPr>
          <w:rFonts w:cs="Times New Roman"/>
          <w:sz w:val="23"/>
          <w:szCs w:val="23"/>
        </w:rPr>
        <w:t xml:space="preserve"> услуг </w:t>
      </w:r>
      <w:r>
        <w:rPr>
          <w:rFonts w:cs="Times New Roman"/>
          <w:sz w:val="23"/>
          <w:szCs w:val="23"/>
        </w:rPr>
        <w:t>за 1 месяц установлена в размере</w:t>
      </w:r>
      <w:proofErr w:type="gramStart"/>
      <w:r>
        <w:rPr>
          <w:rFonts w:cs="Times New Roman"/>
          <w:sz w:val="23"/>
          <w:szCs w:val="23"/>
        </w:rPr>
        <w:t xml:space="preserve"> ____(_____) </w:t>
      </w:r>
      <w:proofErr w:type="gramEnd"/>
      <w:r>
        <w:rPr>
          <w:rFonts w:cs="Times New Roman"/>
          <w:sz w:val="23"/>
          <w:szCs w:val="23"/>
        </w:rPr>
        <w:t>рублей 00 копеек. (Приложение № 1)</w:t>
      </w:r>
      <w:r w:rsidR="008F32DC">
        <w:rPr>
          <w:rFonts w:cs="Times New Roman"/>
          <w:sz w:val="23"/>
          <w:szCs w:val="23"/>
        </w:rPr>
        <w:t>.</w:t>
      </w:r>
    </w:p>
    <w:p w14:paraId="346B7C1E" w14:textId="54AC8A36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3.2. Заказчик ежемесячно оплачивает выполненные по факту </w:t>
      </w:r>
      <w:r w:rsidR="002714D4">
        <w:rPr>
          <w:color w:val="000000"/>
          <w:sz w:val="23"/>
          <w:szCs w:val="23"/>
        </w:rPr>
        <w:t xml:space="preserve"> выполнения услуги </w:t>
      </w:r>
      <w:r>
        <w:rPr>
          <w:color w:val="000000"/>
          <w:sz w:val="23"/>
          <w:szCs w:val="23"/>
        </w:rPr>
        <w:t xml:space="preserve">путем перечисления денежных средств на расчетный счет </w:t>
      </w:r>
      <w:r w:rsidR="00AE42D6">
        <w:rPr>
          <w:color w:val="000000"/>
          <w:sz w:val="23"/>
          <w:szCs w:val="23"/>
        </w:rPr>
        <w:t>Исполнителя</w:t>
      </w:r>
      <w:r w:rsidR="003B7C6D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на основании надлежаще </w:t>
      </w:r>
      <w:r>
        <w:rPr>
          <w:color w:val="000000"/>
          <w:sz w:val="23"/>
          <w:szCs w:val="23"/>
        </w:rPr>
        <w:lastRenderedPageBreak/>
        <w:t xml:space="preserve">оформленного и подписанного обеими Сторонами акта выполненных работ, в течение 30 (тридцати) календарных дней </w:t>
      </w:r>
      <w:proofErr w:type="gramStart"/>
      <w:r>
        <w:rPr>
          <w:color w:val="000000"/>
          <w:sz w:val="23"/>
          <w:szCs w:val="23"/>
        </w:rPr>
        <w:t>с даты выставления</w:t>
      </w:r>
      <w:proofErr w:type="gramEnd"/>
      <w:r>
        <w:rPr>
          <w:color w:val="000000"/>
          <w:sz w:val="23"/>
          <w:szCs w:val="23"/>
        </w:rPr>
        <w:t xml:space="preserve"> </w:t>
      </w:r>
      <w:r w:rsidR="00AE42D6">
        <w:rPr>
          <w:sz w:val="23"/>
          <w:szCs w:val="23"/>
        </w:rPr>
        <w:t xml:space="preserve">Исполнителем </w:t>
      </w:r>
      <w:r>
        <w:rPr>
          <w:color w:val="000000"/>
          <w:sz w:val="23"/>
          <w:szCs w:val="23"/>
        </w:rPr>
        <w:t>счет</w:t>
      </w:r>
      <w:r w:rsidR="00B85715">
        <w:rPr>
          <w:color w:val="000000"/>
          <w:sz w:val="23"/>
          <w:szCs w:val="23"/>
        </w:rPr>
        <w:t>а</w:t>
      </w:r>
      <w:r>
        <w:rPr>
          <w:color w:val="000000"/>
          <w:sz w:val="23"/>
          <w:szCs w:val="23"/>
        </w:rPr>
        <w:t>-фактуры.</w:t>
      </w:r>
    </w:p>
    <w:p w14:paraId="1A856736" w14:textId="6110DEB8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3.3. </w:t>
      </w:r>
      <w:r w:rsidR="002714D4">
        <w:rPr>
          <w:sz w:val="23"/>
          <w:szCs w:val="23"/>
        </w:rPr>
        <w:t xml:space="preserve"> Исполнитель </w:t>
      </w:r>
      <w:r>
        <w:rPr>
          <w:color w:val="000000"/>
          <w:sz w:val="23"/>
          <w:szCs w:val="23"/>
        </w:rPr>
        <w:t>обязан предоставить счет-фактуру не позднее 5 календарных дней, начиная со дня подписания Сторонами акта выполненных работ за отчетный период. Счет-фактура долж</w:t>
      </w:r>
      <w:r w:rsidR="008F32DC">
        <w:rPr>
          <w:color w:val="000000"/>
          <w:sz w:val="23"/>
          <w:szCs w:val="23"/>
        </w:rPr>
        <w:t>е</w:t>
      </w:r>
      <w:r>
        <w:rPr>
          <w:color w:val="000000"/>
          <w:sz w:val="23"/>
          <w:szCs w:val="23"/>
        </w:rPr>
        <w:t xml:space="preserve">н соответствовать требованием действующих нормативных актов, в том числе НК РФ и Постановлению Правительства </w:t>
      </w:r>
      <w:r w:rsidR="008F32DC">
        <w:rPr>
          <w:color w:val="000000"/>
          <w:sz w:val="23"/>
          <w:szCs w:val="23"/>
        </w:rPr>
        <w:t xml:space="preserve">РФ </w:t>
      </w:r>
      <w:r>
        <w:rPr>
          <w:color w:val="000000"/>
          <w:sz w:val="23"/>
          <w:szCs w:val="23"/>
        </w:rPr>
        <w:t>от 26.12.2011 №1137.</w:t>
      </w:r>
    </w:p>
    <w:p w14:paraId="0AD55411" w14:textId="44B7D89C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3.4. В случае предоставления </w:t>
      </w:r>
      <w:r w:rsidR="00AE42D6">
        <w:rPr>
          <w:sz w:val="23"/>
          <w:szCs w:val="23"/>
        </w:rPr>
        <w:t xml:space="preserve">Исполнителем </w:t>
      </w:r>
      <w:r>
        <w:rPr>
          <w:color w:val="000000"/>
          <w:sz w:val="23"/>
          <w:szCs w:val="23"/>
        </w:rPr>
        <w:t xml:space="preserve">счет-фактуры, </w:t>
      </w:r>
      <w:proofErr w:type="gramStart"/>
      <w:r>
        <w:rPr>
          <w:color w:val="000000"/>
          <w:sz w:val="23"/>
          <w:szCs w:val="23"/>
        </w:rPr>
        <w:t>несоответствующей</w:t>
      </w:r>
      <w:proofErr w:type="gramEnd"/>
      <w:r>
        <w:rPr>
          <w:color w:val="000000"/>
          <w:sz w:val="23"/>
          <w:szCs w:val="23"/>
        </w:rPr>
        <w:t xml:space="preserve"> требованиям п.3.3 настоящего Договора, </w:t>
      </w:r>
      <w:r w:rsidR="00AE42D6">
        <w:rPr>
          <w:color w:val="000000"/>
          <w:sz w:val="23"/>
          <w:szCs w:val="23"/>
        </w:rPr>
        <w:t>Исполнитель</w:t>
      </w:r>
      <w:r w:rsidR="002714D4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п.3.3 настоящего Договора.</w:t>
      </w:r>
    </w:p>
    <w:p w14:paraId="3506D4A9" w14:textId="2D742BBF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3.5. В случае</w:t>
      </w:r>
      <w:proofErr w:type="gramStart"/>
      <w:r>
        <w:rPr>
          <w:color w:val="000000"/>
          <w:sz w:val="23"/>
          <w:szCs w:val="23"/>
        </w:rPr>
        <w:t>,</w:t>
      </w:r>
      <w:proofErr w:type="gramEnd"/>
      <w:r>
        <w:rPr>
          <w:color w:val="000000"/>
          <w:sz w:val="23"/>
          <w:szCs w:val="23"/>
        </w:rPr>
        <w:t xml:space="preserve"> если право на подписание счет-фактур, кроме руководителя и главного бухгалтера</w:t>
      </w:r>
      <w:r w:rsidR="002714D4">
        <w:rPr>
          <w:color w:val="000000"/>
          <w:sz w:val="23"/>
          <w:szCs w:val="23"/>
        </w:rPr>
        <w:t xml:space="preserve"> </w:t>
      </w:r>
      <w:r w:rsidR="00AE42D6">
        <w:rPr>
          <w:color w:val="000000"/>
          <w:sz w:val="23"/>
          <w:szCs w:val="23"/>
        </w:rPr>
        <w:t>Исполнителем</w:t>
      </w:r>
      <w:r>
        <w:rPr>
          <w:color w:val="000000"/>
          <w:sz w:val="23"/>
          <w:szCs w:val="23"/>
        </w:rPr>
        <w:t xml:space="preserve">, имеют иные лица, </w:t>
      </w:r>
      <w:r w:rsidR="00AE42D6">
        <w:rPr>
          <w:sz w:val="23"/>
          <w:szCs w:val="23"/>
        </w:rPr>
        <w:t>Исполнитель</w:t>
      </w:r>
      <w:r w:rsidR="002714D4">
        <w:rPr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14:paraId="621931FB" w14:textId="5CBF18F9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3.6. Моментом оплаты выполненных </w:t>
      </w:r>
      <w:r w:rsidR="002714D4">
        <w:rPr>
          <w:color w:val="000000"/>
          <w:sz w:val="23"/>
          <w:szCs w:val="23"/>
        </w:rPr>
        <w:t xml:space="preserve"> услуг </w:t>
      </w:r>
      <w:r>
        <w:rPr>
          <w:color w:val="000000"/>
          <w:sz w:val="23"/>
          <w:szCs w:val="23"/>
        </w:rPr>
        <w:t>является дата списания денежных средств Банком с расчетного счета Заказчика.</w:t>
      </w:r>
    </w:p>
    <w:p w14:paraId="7B9F5B2C" w14:textId="2A2DF973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3.7. По окончании </w:t>
      </w:r>
      <w:r w:rsidR="002714D4">
        <w:rPr>
          <w:color w:val="000000"/>
          <w:sz w:val="23"/>
          <w:szCs w:val="23"/>
        </w:rPr>
        <w:t xml:space="preserve"> выполнения услуг </w:t>
      </w:r>
      <w:r>
        <w:rPr>
          <w:color w:val="000000"/>
          <w:sz w:val="23"/>
          <w:szCs w:val="23"/>
        </w:rPr>
        <w:t>по последнему периоду,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14:paraId="2B79A3E4" w14:textId="40C78752" w:rsidR="00152E85" w:rsidRDefault="00152E85" w:rsidP="00152E85">
      <w:pPr>
        <w:ind w:firstLine="567"/>
        <w:jc w:val="both"/>
      </w:pPr>
      <w:r>
        <w:rPr>
          <w:color w:val="000000"/>
          <w:sz w:val="23"/>
          <w:szCs w:val="23"/>
        </w:rPr>
        <w:t>3.8. Расчеты осуществляются по банковским реквизитам, указанным в настоящем Договоре, в разделе «</w:t>
      </w:r>
      <w:r w:rsidR="00164D38">
        <w:rPr>
          <w:color w:val="000000"/>
          <w:sz w:val="23"/>
          <w:szCs w:val="23"/>
        </w:rPr>
        <w:t>Реквизиты и подписи сторон</w:t>
      </w:r>
      <w:r>
        <w:rPr>
          <w:color w:val="000000"/>
          <w:sz w:val="23"/>
          <w:szCs w:val="23"/>
        </w:rPr>
        <w:t>». Любые изменения в платежных реквизитах при исполнении Договора оформляются дополнительным соглашением Сторон.</w:t>
      </w:r>
    </w:p>
    <w:p w14:paraId="749133DF" w14:textId="77777777" w:rsidR="00152E85" w:rsidRDefault="00152E85" w:rsidP="00152E85">
      <w:pPr>
        <w:ind w:firstLine="550"/>
        <w:jc w:val="center"/>
      </w:pPr>
    </w:p>
    <w:p w14:paraId="017FEE3F" w14:textId="77777777" w:rsidR="00152E85" w:rsidRDefault="00152E85" w:rsidP="00152E85">
      <w:pPr>
        <w:spacing w:after="57"/>
        <w:ind w:left="170"/>
        <w:jc w:val="center"/>
        <w:rPr>
          <w:color w:val="000000"/>
          <w:sz w:val="23"/>
          <w:szCs w:val="23"/>
        </w:rPr>
      </w:pPr>
      <w:r>
        <w:rPr>
          <w:b/>
          <w:sz w:val="24"/>
          <w:szCs w:val="24"/>
        </w:rPr>
        <w:t xml:space="preserve">4. ОТВЕТСТВЕННОСТЬ СТОРОН. </w:t>
      </w:r>
    </w:p>
    <w:p w14:paraId="23E3A0A9" w14:textId="1B1D0775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4.1. В случае просрочки оплаты за выполненные </w:t>
      </w:r>
      <w:r w:rsidR="002714D4">
        <w:rPr>
          <w:color w:val="000000"/>
          <w:sz w:val="23"/>
          <w:szCs w:val="23"/>
        </w:rPr>
        <w:t xml:space="preserve"> услуг </w:t>
      </w:r>
      <w:r w:rsidR="00AE42D6">
        <w:rPr>
          <w:color w:val="000000"/>
          <w:sz w:val="23"/>
          <w:szCs w:val="23"/>
        </w:rPr>
        <w:t>Исполнитель</w:t>
      </w:r>
      <w:r w:rsidR="002714D4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вправе начислить и взыскать с Заказчика неустойку в размере 0,1% от стоимости выполненных, но не оплаченных</w:t>
      </w:r>
      <w:r w:rsidR="002714D4">
        <w:rPr>
          <w:color w:val="000000"/>
          <w:sz w:val="23"/>
          <w:szCs w:val="23"/>
        </w:rPr>
        <w:t xml:space="preserve"> услуг</w:t>
      </w:r>
      <w:proofErr w:type="gramStart"/>
      <w:r w:rsidR="002714D4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,</w:t>
      </w:r>
      <w:proofErr w:type="gramEnd"/>
      <w:r>
        <w:rPr>
          <w:color w:val="000000"/>
          <w:sz w:val="23"/>
          <w:szCs w:val="23"/>
        </w:rPr>
        <w:t xml:space="preserve"> за каждый день просрочки, но не более 20% стоимости неоплаченных</w:t>
      </w:r>
      <w:r w:rsidR="002714D4">
        <w:rPr>
          <w:color w:val="000000"/>
          <w:sz w:val="23"/>
          <w:szCs w:val="23"/>
        </w:rPr>
        <w:t xml:space="preserve"> услуг</w:t>
      </w:r>
      <w:r>
        <w:rPr>
          <w:color w:val="000000"/>
          <w:sz w:val="23"/>
          <w:szCs w:val="23"/>
        </w:rPr>
        <w:t>.</w:t>
      </w:r>
    </w:p>
    <w:p w14:paraId="6E972898" w14:textId="2B74C2B0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4.2. За нарушение сроков выполнения </w:t>
      </w:r>
      <w:r w:rsidR="002714D4">
        <w:rPr>
          <w:color w:val="000000"/>
          <w:sz w:val="23"/>
          <w:szCs w:val="23"/>
        </w:rPr>
        <w:t xml:space="preserve"> услуг </w:t>
      </w:r>
      <w:r>
        <w:rPr>
          <w:color w:val="000000"/>
          <w:sz w:val="23"/>
          <w:szCs w:val="23"/>
        </w:rPr>
        <w:t xml:space="preserve"> Заказчик вправе начислить и взыскать с </w:t>
      </w:r>
      <w:r w:rsidR="00AE42D6">
        <w:rPr>
          <w:color w:val="000000"/>
          <w:sz w:val="23"/>
          <w:szCs w:val="23"/>
        </w:rPr>
        <w:t>Исполнителя</w:t>
      </w:r>
      <w:r w:rsidR="002714D4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неустойку в размере 0,1% от стоимости не выполненных в срок</w:t>
      </w:r>
      <w:r w:rsidR="002714D4">
        <w:rPr>
          <w:color w:val="000000"/>
          <w:sz w:val="23"/>
          <w:szCs w:val="23"/>
        </w:rPr>
        <w:t xml:space="preserve"> услуг</w:t>
      </w:r>
      <w:r>
        <w:rPr>
          <w:color w:val="000000"/>
          <w:sz w:val="23"/>
          <w:szCs w:val="23"/>
        </w:rPr>
        <w:t>, за каждый день просрочки, но не более 20% стоимости не выполненных</w:t>
      </w:r>
      <w:r w:rsidR="005F5CAF">
        <w:rPr>
          <w:color w:val="000000"/>
          <w:sz w:val="23"/>
          <w:szCs w:val="23"/>
        </w:rPr>
        <w:t xml:space="preserve"> услуг</w:t>
      </w:r>
      <w:r>
        <w:rPr>
          <w:color w:val="000000"/>
          <w:sz w:val="23"/>
          <w:szCs w:val="23"/>
        </w:rPr>
        <w:t>.</w:t>
      </w:r>
    </w:p>
    <w:p w14:paraId="37FD3336" w14:textId="5A0EB33E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4.3. В случае нарушения </w:t>
      </w:r>
      <w:proofErr w:type="gramStart"/>
      <w:r w:rsidR="00AE42D6">
        <w:rPr>
          <w:color w:val="000000"/>
          <w:sz w:val="23"/>
          <w:szCs w:val="23"/>
        </w:rPr>
        <w:t>-И</w:t>
      </w:r>
      <w:proofErr w:type="gramEnd"/>
      <w:r w:rsidR="00AE42D6">
        <w:rPr>
          <w:color w:val="000000"/>
          <w:sz w:val="23"/>
          <w:szCs w:val="23"/>
        </w:rPr>
        <w:t xml:space="preserve">сполнителем </w:t>
      </w:r>
      <w:r>
        <w:rPr>
          <w:color w:val="000000"/>
          <w:sz w:val="23"/>
          <w:szCs w:val="23"/>
        </w:rPr>
        <w:t>обязательств, предусмотренных п.</w:t>
      </w:r>
      <w:r w:rsidR="00F57F1D">
        <w:rPr>
          <w:color w:val="000000"/>
          <w:sz w:val="23"/>
          <w:szCs w:val="23"/>
        </w:rPr>
        <w:t>2.</w:t>
      </w:r>
      <w:r>
        <w:rPr>
          <w:color w:val="000000"/>
          <w:sz w:val="23"/>
          <w:szCs w:val="23"/>
        </w:rPr>
        <w:t>.2 настоящего Договора, Заказчик вправе требовать возмещения убытков, возникших в связи с некачественным выполнением работ.</w:t>
      </w:r>
    </w:p>
    <w:p w14:paraId="07A274B7" w14:textId="67D2D9AF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4.4. В случае нарушения </w:t>
      </w:r>
      <w:r w:rsidR="00AE42D6">
        <w:rPr>
          <w:color w:val="000000"/>
          <w:sz w:val="23"/>
          <w:szCs w:val="23"/>
        </w:rPr>
        <w:t xml:space="preserve">Исполнителем </w:t>
      </w:r>
      <w:r>
        <w:rPr>
          <w:color w:val="000000"/>
          <w:sz w:val="23"/>
          <w:szCs w:val="23"/>
        </w:rPr>
        <w:t xml:space="preserve">обязательств, предусмотренных п.3.3 настоящего Договора, Заказчик вправе начислить и взыскать с </w:t>
      </w:r>
      <w:r w:rsidR="00AE42D6">
        <w:rPr>
          <w:color w:val="000000"/>
          <w:sz w:val="23"/>
          <w:szCs w:val="23"/>
        </w:rPr>
        <w:t xml:space="preserve">Исполнителя </w:t>
      </w:r>
      <w:r>
        <w:rPr>
          <w:color w:val="000000"/>
          <w:sz w:val="23"/>
          <w:szCs w:val="23"/>
        </w:rPr>
        <w:t xml:space="preserve">неустойку в размере </w:t>
      </w:r>
      <w:r w:rsidR="00164D38">
        <w:rPr>
          <w:color w:val="000000"/>
          <w:sz w:val="23"/>
          <w:szCs w:val="23"/>
        </w:rPr>
        <w:t>20</w:t>
      </w:r>
      <w:r>
        <w:rPr>
          <w:color w:val="000000"/>
          <w:sz w:val="23"/>
          <w:szCs w:val="23"/>
        </w:rPr>
        <w:t xml:space="preserve">% суммы, указанной </w:t>
      </w:r>
      <w:proofErr w:type="gramStart"/>
      <w:r>
        <w:rPr>
          <w:color w:val="000000"/>
          <w:sz w:val="23"/>
          <w:szCs w:val="23"/>
        </w:rPr>
        <w:t>в</w:t>
      </w:r>
      <w:proofErr w:type="gramEnd"/>
      <w:r>
        <w:rPr>
          <w:color w:val="000000"/>
          <w:sz w:val="23"/>
          <w:szCs w:val="23"/>
        </w:rPr>
        <w:t xml:space="preserve"> </w:t>
      </w:r>
      <w:proofErr w:type="gramStart"/>
      <w:r>
        <w:rPr>
          <w:color w:val="000000"/>
          <w:sz w:val="23"/>
          <w:szCs w:val="23"/>
        </w:rPr>
        <w:t>ненадлежащим</w:t>
      </w:r>
      <w:proofErr w:type="gramEnd"/>
      <w:r>
        <w:rPr>
          <w:color w:val="000000"/>
          <w:sz w:val="23"/>
          <w:szCs w:val="23"/>
        </w:rPr>
        <w:t xml:space="preserve"> образом оформленно</w:t>
      </w:r>
      <w:r w:rsidR="00485FE7">
        <w:rPr>
          <w:color w:val="000000"/>
          <w:sz w:val="23"/>
          <w:szCs w:val="23"/>
        </w:rPr>
        <w:t>м</w:t>
      </w:r>
      <w:r>
        <w:rPr>
          <w:color w:val="000000"/>
          <w:sz w:val="23"/>
          <w:szCs w:val="23"/>
        </w:rPr>
        <w:t xml:space="preserve"> счет</w:t>
      </w:r>
      <w:r w:rsidR="00485FE7">
        <w:rPr>
          <w:color w:val="000000"/>
          <w:sz w:val="23"/>
          <w:szCs w:val="23"/>
        </w:rPr>
        <w:t>е</w:t>
      </w:r>
      <w:r>
        <w:rPr>
          <w:color w:val="000000"/>
          <w:sz w:val="23"/>
          <w:szCs w:val="23"/>
        </w:rPr>
        <w:t>-фактуре.</w:t>
      </w:r>
    </w:p>
    <w:p w14:paraId="7E6438A3" w14:textId="77777777" w:rsidR="00152E85" w:rsidRDefault="00152E85" w:rsidP="00152E85">
      <w:pPr>
        <w:ind w:firstLine="567"/>
        <w:jc w:val="both"/>
        <w:rPr>
          <w:rFonts w:eastAsia="Calibri"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14:paraId="65DDD334" w14:textId="77777777" w:rsidR="00152E85" w:rsidRDefault="00152E85" w:rsidP="00152E85">
      <w:pPr>
        <w:spacing w:line="100" w:lineRule="atLeast"/>
        <w:ind w:firstLine="567"/>
        <w:jc w:val="both"/>
      </w:pPr>
      <w:r>
        <w:rPr>
          <w:rFonts w:eastAsia="Calibri"/>
          <w:color w:val="000000"/>
          <w:sz w:val="23"/>
          <w:szCs w:val="23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14:paraId="09FC53D3" w14:textId="77777777" w:rsidR="00152E85" w:rsidRDefault="00152E85" w:rsidP="00152E85">
      <w:pPr>
        <w:spacing w:line="100" w:lineRule="atLeast"/>
        <w:ind w:firstLine="720"/>
        <w:jc w:val="center"/>
      </w:pPr>
    </w:p>
    <w:p w14:paraId="302888A4" w14:textId="77777777" w:rsidR="00152E85" w:rsidRDefault="00152E85" w:rsidP="00152E85">
      <w:pPr>
        <w:spacing w:after="57"/>
        <w:ind w:firstLine="567"/>
        <w:jc w:val="center"/>
        <w:rPr>
          <w:color w:val="000000"/>
          <w:sz w:val="23"/>
          <w:szCs w:val="23"/>
        </w:rPr>
      </w:pPr>
      <w:r>
        <w:rPr>
          <w:b/>
          <w:color w:val="000000"/>
          <w:sz w:val="24"/>
          <w:szCs w:val="24"/>
        </w:rPr>
        <w:t>5. ФОРС-МАЖОР.</w:t>
      </w:r>
    </w:p>
    <w:p w14:paraId="1E0EBDE4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5.1. </w:t>
      </w:r>
      <w:proofErr w:type="gramStart"/>
      <w:r>
        <w:rPr>
          <w:color w:val="000000"/>
          <w:sz w:val="23"/>
          <w:szCs w:val="23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14:paraId="3697A427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5.2. К обстоятельствам, указанным в п.5.1 настоящего Договора, относятся: война и военные действия, восстание, эпидемии, землетрясения, наводнения, акты органов власти, непосредственно </w:t>
      </w:r>
      <w:r>
        <w:rPr>
          <w:color w:val="000000"/>
          <w:sz w:val="23"/>
          <w:szCs w:val="23"/>
        </w:rPr>
        <w:lastRenderedPageBreak/>
        <w:t>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14:paraId="72813B37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14:paraId="62C99F05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5.4. Наступление обстоятельств, предусмотренных настоящей статьей при условии соблюдения требований п.5.3.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14:paraId="6BE66E56" w14:textId="77777777" w:rsidR="00152E85" w:rsidRDefault="00152E85" w:rsidP="00152E85">
      <w:pPr>
        <w:ind w:firstLine="567"/>
        <w:jc w:val="both"/>
      </w:pPr>
      <w:r>
        <w:rPr>
          <w:color w:val="000000"/>
          <w:sz w:val="23"/>
          <w:szCs w:val="23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14:paraId="0223CC30" w14:textId="77777777" w:rsidR="00152E85" w:rsidRDefault="00152E85" w:rsidP="00152E85">
      <w:pPr>
        <w:jc w:val="center"/>
      </w:pPr>
    </w:p>
    <w:p w14:paraId="325CF321" w14:textId="77777777" w:rsidR="00152E85" w:rsidRDefault="00152E85" w:rsidP="00152E85">
      <w:pPr>
        <w:spacing w:after="57"/>
        <w:ind w:firstLine="567"/>
        <w:jc w:val="center"/>
        <w:rPr>
          <w:color w:val="000000"/>
          <w:sz w:val="23"/>
          <w:szCs w:val="23"/>
        </w:rPr>
      </w:pPr>
      <w:r>
        <w:rPr>
          <w:b/>
          <w:color w:val="000000"/>
          <w:sz w:val="24"/>
          <w:szCs w:val="24"/>
        </w:rPr>
        <w:t>6. ПОРЯДОК УРЕГУЛИРОВАНИЯ СПОРОВ.</w:t>
      </w:r>
    </w:p>
    <w:p w14:paraId="32E7FA7B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14:paraId="088101BA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14:paraId="17B27E03" w14:textId="77777777" w:rsidR="00DC7563" w:rsidRDefault="00DC7563" w:rsidP="00152E85">
      <w:pPr>
        <w:ind w:firstLine="567"/>
        <w:jc w:val="both"/>
        <w:rPr>
          <w:b/>
          <w:sz w:val="24"/>
          <w:szCs w:val="24"/>
        </w:rPr>
      </w:pPr>
    </w:p>
    <w:p w14:paraId="582BE328" w14:textId="77777777" w:rsidR="00152E85" w:rsidRDefault="00152E85" w:rsidP="00152E85">
      <w:pPr>
        <w:pStyle w:val="32"/>
        <w:spacing w:after="28"/>
        <w:ind w:left="0" w:firstLine="0"/>
        <w:jc w:val="center"/>
        <w:rPr>
          <w:color w:val="000000"/>
          <w:sz w:val="23"/>
          <w:szCs w:val="23"/>
        </w:rPr>
      </w:pPr>
      <w:r>
        <w:rPr>
          <w:b/>
          <w:sz w:val="24"/>
          <w:szCs w:val="24"/>
        </w:rPr>
        <w:t>7. ПРОЧИЕ УСЛОВИЯ.</w:t>
      </w:r>
    </w:p>
    <w:p w14:paraId="26B66447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3E31BD1A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153068F6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14:paraId="7D376906" w14:textId="2C2354B6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7.4. </w:t>
      </w:r>
      <w:proofErr w:type="gramStart"/>
      <w:r>
        <w:rPr>
          <w:color w:val="000000"/>
          <w:sz w:val="23"/>
          <w:szCs w:val="23"/>
        </w:rPr>
        <w:t>В случае изменений в цепочке собственников</w:t>
      </w:r>
      <w:r w:rsidR="00117A34">
        <w:rPr>
          <w:color w:val="000000"/>
          <w:sz w:val="23"/>
          <w:szCs w:val="23"/>
        </w:rPr>
        <w:t xml:space="preserve"> </w:t>
      </w:r>
      <w:r>
        <w:rPr>
          <w:sz w:val="23"/>
          <w:szCs w:val="23"/>
        </w:rPr>
        <w:t>Подрядчика</w:t>
      </w:r>
      <w:r>
        <w:rPr>
          <w:color w:val="000000"/>
          <w:sz w:val="23"/>
          <w:szCs w:val="23"/>
        </w:rPr>
        <w:t xml:space="preserve">, включая бенефициаров (в том числе конечных), и (или) в исполнительных органах Подрядчика последний представляет Заказчику информацию об изменениях по адресу электронной почты </w:t>
      </w:r>
      <w:hyperlink r:id="rId8" w:history="1">
        <w:r w:rsidR="00F4546D" w:rsidRPr="005257A6">
          <w:rPr>
            <w:rStyle w:val="a3"/>
            <w:sz w:val="23"/>
            <w:szCs w:val="23"/>
          </w:rPr>
          <w:t>77</w:t>
        </w:r>
        <w:r w:rsidR="00F4546D" w:rsidRPr="005257A6">
          <w:rPr>
            <w:rStyle w:val="a3"/>
            <w:sz w:val="23"/>
            <w:szCs w:val="23"/>
            <w:lang w:val="en-US"/>
          </w:rPr>
          <w:t>vat</w:t>
        </w:r>
        <w:r w:rsidR="00F4546D" w:rsidRPr="005257A6">
          <w:rPr>
            <w:rStyle w:val="a3"/>
            <w:sz w:val="23"/>
            <w:szCs w:val="23"/>
          </w:rPr>
          <w:t>@s</w:t>
        </w:r>
        <w:r w:rsidR="00F4546D" w:rsidRPr="005257A6">
          <w:rPr>
            <w:rStyle w:val="a3"/>
            <w:sz w:val="23"/>
            <w:szCs w:val="23"/>
            <w:lang w:val="en-US"/>
          </w:rPr>
          <w:t>alavatmed</w:t>
        </w:r>
        <w:r w:rsidR="00F4546D" w:rsidRPr="005257A6">
          <w:rPr>
            <w:rStyle w:val="a3"/>
            <w:sz w:val="23"/>
            <w:szCs w:val="23"/>
          </w:rPr>
          <w:t>.</w:t>
        </w:r>
        <w:r w:rsidR="00F4546D" w:rsidRPr="005257A6">
          <w:rPr>
            <w:rStyle w:val="a3"/>
            <w:sz w:val="23"/>
            <w:szCs w:val="23"/>
            <w:lang w:val="en-US"/>
          </w:rPr>
          <w:t>ru</w:t>
        </w:r>
      </w:hyperlink>
      <w:r>
        <w:rPr>
          <w:color w:val="000000"/>
          <w:sz w:val="23"/>
          <w:szCs w:val="23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>
        <w:rPr>
          <w:color w:val="000000"/>
          <w:sz w:val="23"/>
          <w:szCs w:val="23"/>
        </w:rPr>
        <w:t>Excel</w:t>
      </w:r>
      <w:proofErr w:type="spellEnd"/>
      <w:r>
        <w:rPr>
          <w:color w:val="000000"/>
          <w:sz w:val="23"/>
          <w:szCs w:val="23"/>
        </w:rPr>
        <w:t xml:space="preserve"> по форме, размещенной в сети Интернет по адресу:</w:t>
      </w:r>
      <w:r w:rsidR="00F4546D" w:rsidRPr="00F4546D">
        <w:rPr>
          <w:color w:val="000000"/>
          <w:sz w:val="23"/>
          <w:szCs w:val="23"/>
        </w:rPr>
        <w:t xml:space="preserve"> </w:t>
      </w:r>
      <w:hyperlink r:id="rId9" w:history="1">
        <w:proofErr w:type="gramEnd"/>
        <w:r w:rsidR="00F4546D">
          <w:rPr>
            <w:rStyle w:val="a3"/>
            <w:color w:val="003399"/>
            <w:sz w:val="24"/>
            <w:szCs w:val="24"/>
            <w:bdr w:val="none" w:sz="0" w:space="0" w:color="auto" w:frame="1"/>
            <w:lang w:eastAsia="ru-RU"/>
          </w:rPr>
          <w:t>http://salavat-neftekhim.gazprom.ru/d/textpage/78/120/sobstinfo.xls</w:t>
        </w:r>
      </w:hyperlink>
      <w:r>
        <w:rPr>
          <w:color w:val="000000"/>
          <w:sz w:val="23"/>
          <w:szCs w:val="23"/>
        </w:rPr>
        <w:t xml:space="preserve">, с подтверждением соответствующими документами в формате </w:t>
      </w:r>
      <w:proofErr w:type="spellStart"/>
      <w:r>
        <w:rPr>
          <w:color w:val="000000"/>
          <w:sz w:val="23"/>
          <w:szCs w:val="23"/>
        </w:rPr>
        <w:t>pdf</w:t>
      </w:r>
      <w:proofErr w:type="spellEnd"/>
      <w:r>
        <w:rPr>
          <w:color w:val="000000"/>
          <w:sz w:val="23"/>
          <w:szCs w:val="23"/>
        </w:rPr>
        <w:t xml:space="preserve">. Заказчик вправе в одностороннем порядке отказаться от исполнения настоящего Договора в случае неисполнения Подрядчиком предусмотренной настоящим пунктом обязанности. В этом случае настоящий договор считается расторгнутым </w:t>
      </w:r>
      <w:proofErr w:type="gramStart"/>
      <w:r>
        <w:rPr>
          <w:color w:val="000000"/>
          <w:sz w:val="23"/>
          <w:szCs w:val="23"/>
        </w:rPr>
        <w:t>с даты получения</w:t>
      </w:r>
      <w:proofErr w:type="gramEnd"/>
      <w:r>
        <w:rPr>
          <w:color w:val="000000"/>
          <w:sz w:val="23"/>
          <w:szCs w:val="23"/>
        </w:rPr>
        <w:t xml:space="preserve"> </w:t>
      </w:r>
      <w:r>
        <w:rPr>
          <w:sz w:val="23"/>
          <w:szCs w:val="23"/>
        </w:rPr>
        <w:t>Подрядчиком</w:t>
      </w:r>
      <w:r>
        <w:rPr>
          <w:color w:val="000000"/>
          <w:sz w:val="23"/>
          <w:szCs w:val="23"/>
        </w:rPr>
        <w:t xml:space="preserve"> письменного уведомления от Заказчика об отказе от исполнения Договора или с иной даты, указанной в таком уведомлении.</w:t>
      </w:r>
    </w:p>
    <w:p w14:paraId="51C50C35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7.5. В случае возникновения обстоятельств, влекущих признание Сторон договора </w:t>
      </w:r>
      <w:proofErr w:type="gramStart"/>
      <w:r>
        <w:rPr>
          <w:color w:val="000000"/>
          <w:sz w:val="23"/>
          <w:szCs w:val="23"/>
        </w:rPr>
        <w:t>взаимозависимыми</w:t>
      </w:r>
      <w:proofErr w:type="gramEnd"/>
      <w:r>
        <w:rPr>
          <w:color w:val="000000"/>
          <w:sz w:val="23"/>
          <w:szCs w:val="23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14:paraId="0F721F01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>
        <w:rPr>
          <w:color w:val="000000"/>
          <w:sz w:val="23"/>
          <w:szCs w:val="23"/>
        </w:rPr>
        <w:t>с даты принятия</w:t>
      </w:r>
      <w:proofErr w:type="gramEnd"/>
      <w:r>
        <w:rPr>
          <w:color w:val="000000"/>
          <w:sz w:val="23"/>
          <w:szCs w:val="23"/>
        </w:rPr>
        <w:t xml:space="preserve"> такого решения.</w:t>
      </w:r>
    </w:p>
    <w:p w14:paraId="281C235C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14:paraId="5A854A86" w14:textId="5FC463EC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7.8. Если у </w:t>
      </w:r>
      <w:r w:rsidR="008C09F1">
        <w:rPr>
          <w:color w:val="000000"/>
          <w:sz w:val="23"/>
          <w:szCs w:val="23"/>
        </w:rPr>
        <w:t xml:space="preserve"> Исполнителя </w:t>
      </w:r>
      <w:r>
        <w:rPr>
          <w:color w:val="000000"/>
          <w:sz w:val="23"/>
          <w:szCs w:val="23"/>
        </w:rPr>
        <w:t xml:space="preserve">имеются либо возникнут обстоятельства, соответствующие </w:t>
      </w:r>
      <w:proofErr w:type="gramStart"/>
      <w:r>
        <w:rPr>
          <w:color w:val="000000"/>
          <w:sz w:val="23"/>
          <w:szCs w:val="23"/>
        </w:rPr>
        <w:t>какому-либо</w:t>
      </w:r>
      <w:proofErr w:type="gramEnd"/>
      <w:r>
        <w:rPr>
          <w:color w:val="000000"/>
          <w:sz w:val="23"/>
          <w:szCs w:val="23"/>
        </w:rPr>
        <w:t xml:space="preserve"> из следующих критериев:</w:t>
      </w:r>
    </w:p>
    <w:p w14:paraId="4688E92C" w14:textId="77777777" w:rsidR="00152E85" w:rsidRDefault="00152E85" w:rsidP="00152E85">
      <w:pPr>
        <w:pStyle w:val="12"/>
        <w:numPr>
          <w:ilvl w:val="0"/>
          <w:numId w:val="3"/>
        </w:numPr>
        <w:spacing w:after="0" w:line="100" w:lineRule="atLeast"/>
        <w:ind w:left="0" w:firstLine="283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является налогоплательщиком, применяющим специальные налоговые режимы;</w:t>
      </w:r>
    </w:p>
    <w:p w14:paraId="0D660572" w14:textId="77777777" w:rsidR="00152E85" w:rsidRDefault="00152E85" w:rsidP="00152E85">
      <w:pPr>
        <w:pStyle w:val="12"/>
        <w:numPr>
          <w:ilvl w:val="0"/>
          <w:numId w:val="3"/>
        </w:numPr>
        <w:spacing w:after="0" w:line="100" w:lineRule="atLeast"/>
        <w:ind w:left="0" w:firstLine="283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proofErr w:type="gramStart"/>
      <w:r>
        <w:rPr>
          <w:rFonts w:ascii="Times New Roman" w:hAnsi="Times New Roman" w:cs="Times New Roman"/>
          <w:color w:val="000000"/>
          <w:sz w:val="23"/>
          <w:szCs w:val="23"/>
        </w:rPr>
        <w:lastRenderedPageBreak/>
        <w:t>освобожден</w:t>
      </w:r>
      <w:proofErr w:type="gramEnd"/>
      <w:r>
        <w:rPr>
          <w:rFonts w:ascii="Times New Roman" w:hAnsi="Times New Roman" w:cs="Times New Roman"/>
          <w:color w:val="000000"/>
          <w:sz w:val="23"/>
          <w:szCs w:val="23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1DEB8C55" w14:textId="77777777" w:rsidR="00152E85" w:rsidRDefault="00152E85" w:rsidP="00152E85">
      <w:pPr>
        <w:pStyle w:val="12"/>
        <w:numPr>
          <w:ilvl w:val="0"/>
          <w:numId w:val="3"/>
        </w:numPr>
        <w:spacing w:after="0" w:line="100" w:lineRule="atLeast"/>
        <w:ind w:left="0" w:firstLine="283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является резидентом особой экономической зоны;</w:t>
      </w:r>
    </w:p>
    <w:p w14:paraId="707348E8" w14:textId="77777777" w:rsidR="00152E85" w:rsidRDefault="00152E85" w:rsidP="00152E85">
      <w:pPr>
        <w:pStyle w:val="12"/>
        <w:numPr>
          <w:ilvl w:val="0"/>
          <w:numId w:val="3"/>
        </w:numPr>
        <w:spacing w:after="0" w:line="100" w:lineRule="atLeast"/>
        <w:ind w:left="0" w:firstLine="283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является лицом, местом регистрации либо местом налогового </w:t>
      </w:r>
      <w:proofErr w:type="spellStart"/>
      <w:r>
        <w:rPr>
          <w:rFonts w:ascii="Times New Roman" w:hAnsi="Times New Roman" w:cs="Times New Roman"/>
          <w:color w:val="000000"/>
          <w:sz w:val="23"/>
          <w:szCs w:val="23"/>
        </w:rPr>
        <w:t>резидентства</w:t>
      </w:r>
      <w:proofErr w:type="spellEnd"/>
      <w:r>
        <w:rPr>
          <w:rFonts w:ascii="Times New Roman" w:hAnsi="Times New Roman" w:cs="Times New Roman"/>
          <w:color w:val="000000"/>
          <w:sz w:val="23"/>
          <w:szCs w:val="23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14:paraId="11C0D6AF" w14:textId="4D27A8C0" w:rsidR="00152E85" w:rsidRDefault="008C09F1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 Исполнитель</w:t>
      </w:r>
      <w:r w:rsidR="00152E85">
        <w:rPr>
          <w:color w:val="000000"/>
          <w:sz w:val="23"/>
          <w:szCs w:val="23"/>
        </w:rPr>
        <w:t xml:space="preserve">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 w:rsidR="00F57F1D">
        <w:rPr>
          <w:color w:val="000000"/>
          <w:sz w:val="23"/>
          <w:szCs w:val="23"/>
        </w:rPr>
        <w:t xml:space="preserve"> Исполнитель </w:t>
      </w:r>
      <w:r w:rsidR="00152E85">
        <w:rPr>
          <w:color w:val="000000"/>
          <w:sz w:val="23"/>
          <w:szCs w:val="23"/>
        </w:rPr>
        <w:t xml:space="preserve">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</w:t>
      </w:r>
      <w:r>
        <w:rPr>
          <w:color w:val="000000"/>
          <w:sz w:val="23"/>
          <w:szCs w:val="23"/>
        </w:rPr>
        <w:t xml:space="preserve"> Исполнителем </w:t>
      </w:r>
      <w:r w:rsidR="00152E85">
        <w:rPr>
          <w:color w:val="000000"/>
          <w:sz w:val="23"/>
          <w:szCs w:val="23"/>
        </w:rPr>
        <w:t>этой недостоверной информации.</w:t>
      </w:r>
    </w:p>
    <w:p w14:paraId="2DF8A85B" w14:textId="5A015DC9" w:rsidR="00152E85" w:rsidRDefault="008C09F1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 Исполнитель </w:t>
      </w:r>
      <w:r w:rsidR="00152E85">
        <w:rPr>
          <w:color w:val="000000"/>
          <w:sz w:val="23"/>
          <w:szCs w:val="23"/>
        </w:rPr>
        <w:t xml:space="preserve">по договору несет ответственность в виде возмещения Заказчику убытков в размере сумм самостоятельно </w:t>
      </w:r>
      <w:proofErr w:type="spellStart"/>
      <w:r w:rsidR="00152E85">
        <w:rPr>
          <w:color w:val="000000"/>
          <w:sz w:val="23"/>
          <w:szCs w:val="23"/>
        </w:rPr>
        <w:t>доначисленных</w:t>
      </w:r>
      <w:proofErr w:type="spellEnd"/>
      <w:r w:rsidR="00152E85">
        <w:rPr>
          <w:color w:val="000000"/>
          <w:sz w:val="23"/>
          <w:szCs w:val="23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</w:t>
      </w:r>
      <w:r>
        <w:rPr>
          <w:color w:val="000000"/>
          <w:sz w:val="23"/>
          <w:szCs w:val="23"/>
        </w:rPr>
        <w:t xml:space="preserve"> Исполнителем</w:t>
      </w:r>
      <w:proofErr w:type="gramStart"/>
      <w:r>
        <w:rPr>
          <w:color w:val="000000"/>
          <w:sz w:val="23"/>
          <w:szCs w:val="23"/>
        </w:rPr>
        <w:t xml:space="preserve"> </w:t>
      </w:r>
      <w:r w:rsidR="00152E85">
        <w:rPr>
          <w:color w:val="000000"/>
          <w:sz w:val="23"/>
          <w:szCs w:val="23"/>
        </w:rPr>
        <w:t>.</w:t>
      </w:r>
      <w:proofErr w:type="gramEnd"/>
    </w:p>
    <w:p w14:paraId="375F680D" w14:textId="24F6564D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7.9.</w:t>
      </w:r>
      <w:r>
        <w:rPr>
          <w:sz w:val="23"/>
          <w:szCs w:val="23"/>
        </w:rPr>
        <w:t xml:space="preserve"> </w:t>
      </w:r>
      <w:r w:rsidR="008C09F1">
        <w:rPr>
          <w:color w:val="000000"/>
          <w:sz w:val="23"/>
          <w:szCs w:val="23"/>
        </w:rPr>
        <w:t xml:space="preserve"> Исполнитель </w:t>
      </w:r>
      <w:r>
        <w:rPr>
          <w:color w:val="000000"/>
          <w:sz w:val="23"/>
          <w:szCs w:val="23"/>
        </w:rPr>
        <w:t xml:space="preserve">гарантирует и несет ответственность за достоверность передаваемых Заказчику персональных данных специалистов и контактных лиц </w:t>
      </w:r>
      <w:r w:rsidR="008C09F1">
        <w:rPr>
          <w:color w:val="000000"/>
          <w:sz w:val="23"/>
          <w:szCs w:val="23"/>
        </w:rPr>
        <w:t xml:space="preserve"> Исполнителя </w:t>
      </w:r>
      <w:r>
        <w:rPr>
          <w:color w:val="000000"/>
          <w:sz w:val="23"/>
          <w:szCs w:val="23"/>
        </w:rPr>
        <w:t xml:space="preserve">по данному Договору, и правомочность их передачи Заказчику. В целях включения персональных данных специалистов </w:t>
      </w:r>
      <w:r w:rsidR="008C09F1">
        <w:rPr>
          <w:sz w:val="23"/>
          <w:szCs w:val="23"/>
        </w:rPr>
        <w:t xml:space="preserve"> Исполнителя </w:t>
      </w:r>
      <w:r>
        <w:rPr>
          <w:color w:val="000000"/>
          <w:sz w:val="23"/>
          <w:szCs w:val="23"/>
        </w:rPr>
        <w:t xml:space="preserve">в общедоступные справочники Заказчика и предоставления доступа к информационным системам и ресурсам Заказчика </w:t>
      </w:r>
      <w:r w:rsidR="008C09F1">
        <w:rPr>
          <w:color w:val="000000"/>
          <w:sz w:val="23"/>
          <w:szCs w:val="23"/>
        </w:rPr>
        <w:t xml:space="preserve"> Исполнитель </w:t>
      </w:r>
      <w:r>
        <w:rPr>
          <w:color w:val="000000"/>
          <w:sz w:val="23"/>
          <w:szCs w:val="23"/>
        </w:rPr>
        <w:t xml:space="preserve">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</w:t>
      </w:r>
      <w:r w:rsidR="008C09F1">
        <w:rPr>
          <w:color w:val="000000"/>
          <w:sz w:val="23"/>
          <w:szCs w:val="23"/>
        </w:rPr>
        <w:t xml:space="preserve"> Исполнитель </w:t>
      </w:r>
      <w:r>
        <w:rPr>
          <w:color w:val="000000"/>
          <w:sz w:val="23"/>
          <w:szCs w:val="23"/>
        </w:rPr>
        <w:t xml:space="preserve">обязуется обеспечить конфиденциальность персональных данных работников Заказчика, которые стали доступны </w:t>
      </w:r>
      <w:r w:rsidR="008C09F1">
        <w:rPr>
          <w:color w:val="000000"/>
          <w:sz w:val="23"/>
          <w:szCs w:val="23"/>
        </w:rPr>
        <w:t xml:space="preserve"> Исполнителю </w:t>
      </w:r>
      <w:r>
        <w:rPr>
          <w:color w:val="000000"/>
          <w:sz w:val="23"/>
          <w:szCs w:val="23"/>
        </w:rPr>
        <w:t xml:space="preserve">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</w:t>
      </w:r>
      <w:r w:rsidR="008C09F1">
        <w:rPr>
          <w:color w:val="000000"/>
          <w:sz w:val="23"/>
          <w:szCs w:val="23"/>
        </w:rPr>
        <w:t xml:space="preserve"> Исполнителем </w:t>
      </w:r>
      <w:r>
        <w:rPr>
          <w:color w:val="000000"/>
          <w:sz w:val="23"/>
          <w:szCs w:val="23"/>
        </w:rPr>
        <w:t>в соответствии с требованиями законодательства Российской Федерации.</w:t>
      </w:r>
    </w:p>
    <w:p w14:paraId="2DC51DD8" w14:textId="5AEF6FCE" w:rsidR="00517CF7" w:rsidRPr="0013141A" w:rsidRDefault="00152E85" w:rsidP="0013141A">
      <w:pPr>
        <w:widowControl w:val="0"/>
        <w:ind w:firstLine="567"/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t xml:space="preserve">7.10. </w:t>
      </w:r>
      <w:r w:rsidR="008C09F1">
        <w:rPr>
          <w:sz w:val="23"/>
          <w:szCs w:val="23"/>
        </w:rPr>
        <w:t xml:space="preserve"> </w:t>
      </w:r>
      <w:r w:rsidR="00517CF7" w:rsidRPr="004D090F">
        <w:rPr>
          <w:sz w:val="24"/>
          <w:szCs w:val="24"/>
        </w:rPr>
        <w:t xml:space="preserve">Исполнитель гарантирует, что: </w:t>
      </w:r>
    </w:p>
    <w:p w14:paraId="7E16C14E" w14:textId="77777777" w:rsidR="00517CF7" w:rsidRPr="004D090F" w:rsidRDefault="00517CF7" w:rsidP="0051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D090F">
        <w:rPr>
          <w:sz w:val="24"/>
          <w:szCs w:val="24"/>
        </w:rPr>
        <w:t>-  при оказании услуг не нарушены интеллектуальные права третьих лиц;</w:t>
      </w:r>
    </w:p>
    <w:p w14:paraId="4A02C55F" w14:textId="77777777" w:rsidR="00517CF7" w:rsidRPr="004D090F" w:rsidRDefault="00517CF7" w:rsidP="0051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D090F">
        <w:rPr>
          <w:sz w:val="24"/>
          <w:szCs w:val="24"/>
        </w:rPr>
        <w:t>- использование Заказчиком результата услуг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охрана;</w:t>
      </w:r>
    </w:p>
    <w:p w14:paraId="57C82DEF" w14:textId="77777777" w:rsidR="00AD4049" w:rsidRDefault="00517CF7" w:rsidP="00152E85">
      <w:pPr>
        <w:widowControl w:val="0"/>
        <w:suppressAutoHyphens w:val="0"/>
        <w:autoSpaceDE w:val="0"/>
        <w:ind w:firstLine="567"/>
        <w:jc w:val="both"/>
        <w:rPr>
          <w:sz w:val="24"/>
          <w:szCs w:val="24"/>
        </w:rPr>
      </w:pPr>
      <w:r w:rsidRPr="004D090F">
        <w:rPr>
          <w:sz w:val="24"/>
          <w:szCs w:val="24"/>
        </w:rPr>
        <w:t xml:space="preserve">- в случаях предъявления Заказчику любых претензий/требований о нарушении интеллектуальных прав третьих лиц ответственность в полном объеме несет Исполнитель и </w:t>
      </w:r>
      <w:proofErr w:type="gramStart"/>
      <w:r w:rsidRPr="004D090F">
        <w:rPr>
          <w:sz w:val="24"/>
          <w:szCs w:val="24"/>
        </w:rPr>
        <w:t>признает себя/берет</w:t>
      </w:r>
      <w:proofErr w:type="gramEnd"/>
      <w:r w:rsidRPr="004D090F">
        <w:rPr>
          <w:sz w:val="24"/>
          <w:szCs w:val="24"/>
        </w:rPr>
        <w:t xml:space="preserve"> на себя роль надлежащего ответчика во всех судебных инстанциях (государственных органах)</w:t>
      </w:r>
      <w:r w:rsidRPr="00517CF7">
        <w:rPr>
          <w:sz w:val="24"/>
          <w:szCs w:val="24"/>
        </w:rPr>
        <w:t xml:space="preserve">. </w:t>
      </w:r>
    </w:p>
    <w:p w14:paraId="31C63ACD" w14:textId="359717BF" w:rsidR="00152E85" w:rsidRDefault="00152E85" w:rsidP="00152E85">
      <w:pPr>
        <w:widowControl w:val="0"/>
        <w:suppressAutoHyphens w:val="0"/>
        <w:autoSpaceDE w:val="0"/>
        <w:ind w:firstLine="567"/>
        <w:jc w:val="both"/>
      </w:pPr>
      <w:r>
        <w:rPr>
          <w:rFonts w:eastAsia="Calibri"/>
          <w:sz w:val="23"/>
          <w:szCs w:val="23"/>
        </w:rPr>
        <w:t xml:space="preserve">7.11. Стороны пришли к соглашению о том, что </w:t>
      </w:r>
      <w:r w:rsidR="002714D4">
        <w:rPr>
          <w:rFonts w:eastAsia="Calibri"/>
          <w:sz w:val="23"/>
          <w:szCs w:val="23"/>
        </w:rPr>
        <w:t xml:space="preserve"> Исполнитель </w:t>
      </w:r>
      <w:r>
        <w:rPr>
          <w:rFonts w:eastAsia="Calibri"/>
          <w:sz w:val="23"/>
          <w:szCs w:val="23"/>
        </w:rPr>
        <w:t>не имеет права на получение с Заказчика процентов на сумму долга, предусмотренных ч.1 ст. 317.1 ГК РФ, за период пользования денежными средствами.</w:t>
      </w:r>
    </w:p>
    <w:p w14:paraId="1CCA9627" w14:textId="77777777" w:rsidR="00152E85" w:rsidRDefault="00152E85" w:rsidP="00152E85">
      <w:pPr>
        <w:jc w:val="center"/>
      </w:pPr>
    </w:p>
    <w:p w14:paraId="22EF1B2E" w14:textId="77777777" w:rsidR="00152E85" w:rsidRDefault="00152E85" w:rsidP="00152E85">
      <w:pPr>
        <w:spacing w:after="28"/>
        <w:ind w:firstLine="567"/>
        <w:jc w:val="center"/>
        <w:rPr>
          <w:color w:val="000000"/>
          <w:sz w:val="23"/>
          <w:szCs w:val="23"/>
        </w:rPr>
      </w:pPr>
      <w:r>
        <w:rPr>
          <w:b/>
          <w:color w:val="000000"/>
          <w:sz w:val="24"/>
          <w:szCs w:val="24"/>
        </w:rPr>
        <w:t>8. ЗАКЛЮЧИТЕЛЬНЫЕ ПОЛОЖЕНИЯ.</w:t>
      </w:r>
    </w:p>
    <w:p w14:paraId="49F2725A" w14:textId="20E88E6D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8.1. Договор вступает в силу с момента его подписания обеими Сторонами и действует </w:t>
      </w:r>
      <w:r w:rsidR="00164D38">
        <w:rPr>
          <w:color w:val="000000"/>
          <w:sz w:val="23"/>
          <w:szCs w:val="23"/>
        </w:rPr>
        <w:t>по</w:t>
      </w:r>
      <w:r>
        <w:rPr>
          <w:color w:val="000000"/>
          <w:sz w:val="23"/>
          <w:szCs w:val="23"/>
        </w:rPr>
        <w:t xml:space="preserve"> 31 декабря 20</w:t>
      </w:r>
      <w:r w:rsidR="00DC7563">
        <w:rPr>
          <w:color w:val="000000"/>
          <w:sz w:val="23"/>
          <w:szCs w:val="23"/>
        </w:rPr>
        <w:t>21</w:t>
      </w:r>
      <w:r>
        <w:rPr>
          <w:color w:val="000000"/>
          <w:sz w:val="23"/>
          <w:szCs w:val="23"/>
        </w:rPr>
        <w:t xml:space="preserve"> года, а в части финансовых расчетов – до полного исполнения обязатель</w:t>
      </w:r>
      <w:proofErr w:type="gramStart"/>
      <w:r>
        <w:rPr>
          <w:color w:val="000000"/>
          <w:sz w:val="23"/>
          <w:szCs w:val="23"/>
        </w:rPr>
        <w:t>ств Ст</w:t>
      </w:r>
      <w:proofErr w:type="gramEnd"/>
      <w:r>
        <w:rPr>
          <w:color w:val="000000"/>
          <w:sz w:val="23"/>
          <w:szCs w:val="23"/>
        </w:rPr>
        <w:t>оронами.</w:t>
      </w:r>
    </w:p>
    <w:p w14:paraId="7519BAD6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8.2.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7721A344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8.3.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60816DE6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8.4.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</w:t>
      </w:r>
      <w:r>
        <w:rPr>
          <w:color w:val="000000"/>
          <w:sz w:val="23"/>
          <w:szCs w:val="23"/>
        </w:rPr>
        <w:lastRenderedPageBreak/>
        <w:t>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>
        <w:rPr>
          <w:color w:val="000000"/>
          <w:sz w:val="23"/>
          <w:szCs w:val="23"/>
        </w:rPr>
        <w:t>ются</w:t>
      </w:r>
      <w:proofErr w:type="spellEnd"/>
      <w:r>
        <w:rPr>
          <w:color w:val="000000"/>
          <w:sz w:val="23"/>
          <w:szCs w:val="23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14:paraId="6061F6AE" w14:textId="77777777" w:rsidR="00152E85" w:rsidRDefault="00152E85" w:rsidP="00152E85">
      <w:pPr>
        <w:ind w:firstLine="567"/>
      </w:pPr>
      <w:r>
        <w:rPr>
          <w:color w:val="000000"/>
          <w:sz w:val="23"/>
          <w:szCs w:val="23"/>
        </w:rPr>
        <w:t>8.5. Приложение № 1 является неотъемлемой частью настоящего Договора.</w:t>
      </w:r>
    </w:p>
    <w:p w14:paraId="29416128" w14:textId="77777777" w:rsidR="00152E85" w:rsidRDefault="00152E85" w:rsidP="00152E85">
      <w:pPr>
        <w:jc w:val="center"/>
      </w:pPr>
    </w:p>
    <w:p w14:paraId="4C38FD3E" w14:textId="77777777" w:rsidR="00152E85" w:rsidRDefault="00152E85" w:rsidP="00152E85">
      <w:pPr>
        <w:spacing w:after="62"/>
        <w:jc w:val="center"/>
        <w:rPr>
          <w:b/>
          <w:bCs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>9. РЕКВИЗИТЫ И ПОДПИСИ СТОРОН.</w:t>
      </w:r>
    </w:p>
    <w:p w14:paraId="415818D4" w14:textId="77777777" w:rsidR="00152E85" w:rsidRDefault="00152E85" w:rsidP="00152E8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Заказчик:</w:t>
      </w:r>
    </w:p>
    <w:p w14:paraId="6BBD46AB" w14:textId="77777777" w:rsidR="00152E85" w:rsidRDefault="00152E85" w:rsidP="00152E85">
      <w:pPr>
        <w:rPr>
          <w:sz w:val="24"/>
          <w:szCs w:val="24"/>
        </w:rPr>
      </w:pPr>
      <w:r>
        <w:rPr>
          <w:b/>
          <w:bCs/>
          <w:sz w:val="24"/>
          <w:szCs w:val="24"/>
        </w:rPr>
        <w:t>ООО «Медсервис»</w:t>
      </w:r>
    </w:p>
    <w:p w14:paraId="4D89BDB0" w14:textId="77777777" w:rsidR="0013141A" w:rsidRPr="0013141A" w:rsidRDefault="0013141A" w:rsidP="0013141A">
      <w:pPr>
        <w:rPr>
          <w:sz w:val="24"/>
          <w:szCs w:val="24"/>
        </w:rPr>
      </w:pPr>
      <w:r w:rsidRPr="0013141A">
        <w:rPr>
          <w:sz w:val="24"/>
          <w:szCs w:val="24"/>
        </w:rPr>
        <w:t>Республика Башкортостан, 453266, г. Салават, ул. Октябрьская, д.35</w:t>
      </w:r>
    </w:p>
    <w:p w14:paraId="383EDE82" w14:textId="77777777" w:rsidR="0013141A" w:rsidRPr="0013141A" w:rsidRDefault="0013141A" w:rsidP="0013141A">
      <w:pPr>
        <w:rPr>
          <w:sz w:val="24"/>
          <w:szCs w:val="24"/>
        </w:rPr>
      </w:pPr>
      <w:r w:rsidRPr="0013141A">
        <w:rPr>
          <w:sz w:val="24"/>
          <w:szCs w:val="24"/>
        </w:rPr>
        <w:t>тел. 8 (3476)  39-51-00, 39-51-26</w:t>
      </w:r>
    </w:p>
    <w:p w14:paraId="5EEAE556" w14:textId="77777777" w:rsidR="0013141A" w:rsidRPr="0013141A" w:rsidRDefault="0013141A" w:rsidP="0013141A">
      <w:pPr>
        <w:rPr>
          <w:sz w:val="24"/>
          <w:szCs w:val="24"/>
        </w:rPr>
      </w:pPr>
      <w:r w:rsidRPr="0013141A">
        <w:rPr>
          <w:sz w:val="24"/>
          <w:szCs w:val="24"/>
        </w:rPr>
        <w:t>ИНН 0266023905, КПП 026601001</w:t>
      </w:r>
    </w:p>
    <w:p w14:paraId="746CF259" w14:textId="77777777" w:rsidR="0013141A" w:rsidRPr="0013141A" w:rsidRDefault="0013141A" w:rsidP="0013141A">
      <w:pPr>
        <w:rPr>
          <w:sz w:val="24"/>
          <w:szCs w:val="24"/>
        </w:rPr>
      </w:pPr>
      <w:proofErr w:type="gramStart"/>
      <w:r w:rsidRPr="0013141A">
        <w:rPr>
          <w:sz w:val="24"/>
          <w:szCs w:val="24"/>
        </w:rPr>
        <w:t>р</w:t>
      </w:r>
      <w:proofErr w:type="gramEnd"/>
      <w:r w:rsidRPr="0013141A">
        <w:rPr>
          <w:sz w:val="24"/>
          <w:szCs w:val="24"/>
        </w:rPr>
        <w:t>/с № 40702810914240010011 (ОМС)</w:t>
      </w:r>
    </w:p>
    <w:p w14:paraId="129A45EF" w14:textId="77777777" w:rsidR="0013141A" w:rsidRPr="0013141A" w:rsidRDefault="0013141A" w:rsidP="0013141A">
      <w:pPr>
        <w:rPr>
          <w:sz w:val="24"/>
          <w:szCs w:val="24"/>
        </w:rPr>
      </w:pPr>
      <w:proofErr w:type="gramStart"/>
      <w:r w:rsidRPr="0013141A">
        <w:rPr>
          <w:sz w:val="24"/>
          <w:szCs w:val="24"/>
        </w:rPr>
        <w:t>р</w:t>
      </w:r>
      <w:proofErr w:type="gramEnd"/>
      <w:r w:rsidRPr="0013141A">
        <w:rPr>
          <w:sz w:val="24"/>
          <w:szCs w:val="24"/>
        </w:rPr>
        <w:t>/с № 40702810814240000011 (КОМД)</w:t>
      </w:r>
    </w:p>
    <w:p w14:paraId="43799034" w14:textId="77777777" w:rsidR="0013141A" w:rsidRPr="0013141A" w:rsidRDefault="0013141A" w:rsidP="0013141A">
      <w:pPr>
        <w:rPr>
          <w:sz w:val="24"/>
          <w:szCs w:val="24"/>
        </w:rPr>
      </w:pPr>
      <w:r w:rsidRPr="0013141A">
        <w:rPr>
          <w:sz w:val="24"/>
          <w:szCs w:val="24"/>
        </w:rPr>
        <w:t xml:space="preserve">Нижегородский филиал АБ «РОССИЯ», </w:t>
      </w:r>
    </w:p>
    <w:p w14:paraId="3B985E71" w14:textId="299E0571" w:rsidR="00152E85" w:rsidRDefault="0013141A" w:rsidP="0013141A">
      <w:pPr>
        <w:rPr>
          <w:sz w:val="24"/>
          <w:szCs w:val="24"/>
        </w:rPr>
      </w:pPr>
      <w:r w:rsidRPr="0013141A">
        <w:rPr>
          <w:sz w:val="24"/>
          <w:szCs w:val="24"/>
        </w:rPr>
        <w:t>к/с № 30101810300000000876, БИК 042202876</w:t>
      </w:r>
    </w:p>
    <w:p w14:paraId="6E630050" w14:textId="77777777" w:rsidR="0013141A" w:rsidRDefault="0013141A" w:rsidP="0013141A">
      <w:pPr>
        <w:rPr>
          <w:sz w:val="14"/>
          <w:szCs w:val="14"/>
        </w:rPr>
      </w:pPr>
    </w:p>
    <w:p w14:paraId="14ACA9B7" w14:textId="77777777" w:rsidR="00DC7563" w:rsidRDefault="00DC7563" w:rsidP="00152E85">
      <w:pPr>
        <w:jc w:val="both"/>
        <w:rPr>
          <w:rFonts w:eastAsia="Calibri"/>
          <w:color w:val="000000"/>
          <w:sz w:val="24"/>
          <w:szCs w:val="24"/>
        </w:rPr>
      </w:pPr>
    </w:p>
    <w:p w14:paraId="5F6BE0E0" w14:textId="77777777" w:rsidR="00152E85" w:rsidRDefault="00152E85" w:rsidP="00152E85">
      <w:pPr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Директор</w:t>
      </w:r>
    </w:p>
    <w:p w14:paraId="489EEAAF" w14:textId="77777777" w:rsidR="00152E85" w:rsidRDefault="00152E85" w:rsidP="00152E85">
      <w:pPr>
        <w:jc w:val="both"/>
        <w:rPr>
          <w:sz w:val="24"/>
          <w:szCs w:val="24"/>
        </w:rPr>
      </w:pPr>
    </w:p>
    <w:p w14:paraId="139E1857" w14:textId="77777777" w:rsidR="00152E85" w:rsidRDefault="00152E85" w:rsidP="00152E85">
      <w:pPr>
        <w:jc w:val="both"/>
        <w:rPr>
          <w:sz w:val="22"/>
          <w:szCs w:val="22"/>
        </w:rPr>
      </w:pPr>
      <w:r>
        <w:rPr>
          <w:rFonts w:eastAsia="Calibri"/>
          <w:color w:val="000000"/>
          <w:sz w:val="24"/>
          <w:szCs w:val="24"/>
        </w:rPr>
        <w:t>________________ С.В. Мовергоз</w:t>
      </w:r>
    </w:p>
    <w:p w14:paraId="33187023" w14:textId="77777777" w:rsidR="00152E85" w:rsidRDefault="00152E85" w:rsidP="00152E85">
      <w:pPr>
        <w:rPr>
          <w:b/>
          <w:sz w:val="24"/>
          <w:szCs w:val="24"/>
        </w:rPr>
      </w:pPr>
      <w:r>
        <w:rPr>
          <w:sz w:val="22"/>
          <w:szCs w:val="22"/>
        </w:rPr>
        <w:t>М.П.</w:t>
      </w:r>
    </w:p>
    <w:p w14:paraId="6E840441" w14:textId="77777777" w:rsidR="00D2731F" w:rsidRDefault="00D2731F" w:rsidP="00152E85">
      <w:pPr>
        <w:spacing w:before="360"/>
        <w:rPr>
          <w:b/>
          <w:sz w:val="24"/>
          <w:szCs w:val="24"/>
        </w:rPr>
      </w:pPr>
    </w:p>
    <w:p w14:paraId="4B92C0D6" w14:textId="77777777" w:rsidR="00152E85" w:rsidRDefault="00152E85" w:rsidP="00152E85">
      <w:pPr>
        <w:spacing w:before="360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Подрядчик:</w:t>
      </w:r>
    </w:p>
    <w:p w14:paraId="57FCAE94" w14:textId="77777777" w:rsidR="00152E85" w:rsidRDefault="00152E85" w:rsidP="00152E85">
      <w:pPr>
        <w:spacing w:line="200" w:lineRule="atLeast"/>
        <w:jc w:val="both"/>
        <w:rPr>
          <w:i/>
          <w:sz w:val="24"/>
          <w:szCs w:val="24"/>
        </w:rPr>
      </w:pPr>
    </w:p>
    <w:p w14:paraId="13C23FA1" w14:textId="77777777" w:rsidR="00152E85" w:rsidRDefault="00152E85" w:rsidP="00152E85">
      <w:pPr>
        <w:spacing w:line="200" w:lineRule="atLeast"/>
        <w:jc w:val="both"/>
        <w:rPr>
          <w:i/>
          <w:sz w:val="24"/>
          <w:szCs w:val="24"/>
        </w:rPr>
      </w:pPr>
    </w:p>
    <w:p w14:paraId="1E0FD17E" w14:textId="77777777" w:rsidR="00152E85" w:rsidRDefault="00152E85" w:rsidP="00152E85">
      <w:pPr>
        <w:spacing w:line="200" w:lineRule="atLeast"/>
        <w:jc w:val="both"/>
        <w:rPr>
          <w:i/>
          <w:sz w:val="24"/>
          <w:szCs w:val="24"/>
        </w:rPr>
      </w:pPr>
    </w:p>
    <w:p w14:paraId="5FE4859F" w14:textId="77777777" w:rsidR="00152E85" w:rsidRDefault="00152E85" w:rsidP="00152E85">
      <w:pPr>
        <w:spacing w:line="200" w:lineRule="atLeast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</w:t>
      </w:r>
    </w:p>
    <w:p w14:paraId="5CE6FD1A" w14:textId="77777777" w:rsidR="00152E85" w:rsidRDefault="00152E85" w:rsidP="00152E85">
      <w:pPr>
        <w:spacing w:line="200" w:lineRule="atLeast"/>
        <w:jc w:val="both"/>
        <w:rPr>
          <w:sz w:val="14"/>
          <w:szCs w:val="14"/>
        </w:rPr>
      </w:pPr>
      <w:r>
        <w:rPr>
          <w:i/>
          <w:sz w:val="24"/>
          <w:szCs w:val="24"/>
        </w:rPr>
        <w:t>______________________________________________</w:t>
      </w:r>
    </w:p>
    <w:p w14:paraId="2488AE35" w14:textId="77777777" w:rsidR="00152E85" w:rsidRDefault="00152E85" w:rsidP="00152E85">
      <w:pPr>
        <w:spacing w:line="200" w:lineRule="atLeast"/>
        <w:rPr>
          <w:sz w:val="14"/>
          <w:szCs w:val="14"/>
        </w:rPr>
      </w:pPr>
    </w:p>
    <w:p w14:paraId="2A8FDFFA" w14:textId="77777777" w:rsidR="00152E85" w:rsidRDefault="00152E85" w:rsidP="00152E85">
      <w:pPr>
        <w:rPr>
          <w:sz w:val="22"/>
          <w:szCs w:val="22"/>
        </w:rPr>
      </w:pPr>
      <w:r>
        <w:rPr>
          <w:b/>
          <w:bCs/>
          <w:sz w:val="24"/>
          <w:szCs w:val="24"/>
        </w:rPr>
        <w:t xml:space="preserve">_______________  </w:t>
      </w:r>
    </w:p>
    <w:p w14:paraId="6C90408D" w14:textId="77777777" w:rsidR="00152E85" w:rsidRDefault="00152E85" w:rsidP="00152E85">
      <w:pPr>
        <w:rPr>
          <w:i/>
          <w:sz w:val="22"/>
          <w:szCs w:val="22"/>
        </w:rPr>
      </w:pPr>
      <w:r>
        <w:rPr>
          <w:sz w:val="22"/>
          <w:szCs w:val="22"/>
        </w:rPr>
        <w:t>М.П.</w:t>
      </w:r>
      <w:bookmarkStart w:id="0" w:name="_GoBack"/>
      <w:bookmarkEnd w:id="0"/>
    </w:p>
    <w:p w14:paraId="75094D0B" w14:textId="77777777" w:rsidR="00152E85" w:rsidRPr="00DC7563" w:rsidRDefault="00152E85" w:rsidP="00152E85">
      <w:pPr>
        <w:pStyle w:val="a4"/>
        <w:pageBreakBefore/>
        <w:tabs>
          <w:tab w:val="left" w:pos="1245"/>
        </w:tabs>
        <w:jc w:val="right"/>
        <w:rPr>
          <w:b/>
          <w:i/>
          <w:sz w:val="22"/>
          <w:szCs w:val="22"/>
        </w:rPr>
      </w:pPr>
      <w:r w:rsidRPr="00DC7563">
        <w:rPr>
          <w:b/>
          <w:i/>
          <w:sz w:val="22"/>
          <w:szCs w:val="22"/>
        </w:rPr>
        <w:lastRenderedPageBreak/>
        <w:t>Приложение № 1</w:t>
      </w:r>
    </w:p>
    <w:p w14:paraId="00DD8786" w14:textId="60A04A62" w:rsidR="00152E85" w:rsidRPr="00DC7563" w:rsidRDefault="00152E85" w:rsidP="00152E85">
      <w:pPr>
        <w:pStyle w:val="a4"/>
        <w:tabs>
          <w:tab w:val="left" w:pos="1245"/>
        </w:tabs>
        <w:jc w:val="right"/>
        <w:rPr>
          <w:b/>
          <w:sz w:val="22"/>
        </w:rPr>
      </w:pPr>
      <w:r w:rsidRPr="00DC7563">
        <w:rPr>
          <w:b/>
          <w:i/>
          <w:sz w:val="22"/>
          <w:szCs w:val="22"/>
        </w:rPr>
        <w:t xml:space="preserve">к договору  № ________  </w:t>
      </w:r>
      <w:r w:rsidR="00DC7563" w:rsidRPr="00DC7563">
        <w:rPr>
          <w:b/>
          <w:i/>
          <w:sz w:val="22"/>
          <w:szCs w:val="22"/>
        </w:rPr>
        <w:t>от  _______ 20__</w:t>
      </w:r>
      <w:r w:rsidRPr="00DC7563">
        <w:rPr>
          <w:b/>
          <w:i/>
          <w:sz w:val="22"/>
          <w:szCs w:val="22"/>
        </w:rPr>
        <w:t xml:space="preserve"> г.</w:t>
      </w:r>
      <w:r w:rsidRPr="00DC7563">
        <w:rPr>
          <w:b/>
          <w:i/>
          <w:color w:val="00000A"/>
          <w:sz w:val="22"/>
          <w:szCs w:val="22"/>
        </w:rPr>
        <w:t xml:space="preserve"> </w:t>
      </w:r>
    </w:p>
    <w:p w14:paraId="4DA4E224" w14:textId="77777777" w:rsidR="00152E85" w:rsidRDefault="00152E85" w:rsidP="00152E85">
      <w:pPr>
        <w:jc w:val="center"/>
        <w:rPr>
          <w:sz w:val="22"/>
        </w:rPr>
      </w:pPr>
    </w:p>
    <w:p w14:paraId="49845D57" w14:textId="0631DB1D" w:rsidR="00152E85" w:rsidRDefault="00152E85" w:rsidP="00152E85">
      <w:pPr>
        <w:spacing w:after="57"/>
        <w:rPr>
          <w:b/>
          <w:i/>
          <w:sz w:val="22"/>
          <w:szCs w:val="22"/>
        </w:rPr>
      </w:pPr>
      <w:r>
        <w:rPr>
          <w:rFonts w:cs="Calibri"/>
          <w:b/>
          <w:color w:val="000000"/>
          <w:sz w:val="24"/>
          <w:szCs w:val="24"/>
        </w:rPr>
        <w:t xml:space="preserve">1. Расчет стоимости </w:t>
      </w:r>
      <w:r w:rsidR="008E22C1">
        <w:rPr>
          <w:rFonts w:cs="Calibri"/>
          <w:b/>
          <w:color w:val="000000"/>
          <w:sz w:val="24"/>
          <w:szCs w:val="24"/>
        </w:rPr>
        <w:t xml:space="preserve"> услуг</w:t>
      </w:r>
    </w:p>
    <w:tbl>
      <w:tblPr>
        <w:tblW w:w="0" w:type="auto"/>
        <w:tblInd w:w="20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547"/>
        <w:gridCol w:w="3679"/>
        <w:gridCol w:w="1791"/>
        <w:gridCol w:w="1043"/>
        <w:gridCol w:w="1360"/>
        <w:gridCol w:w="1813"/>
      </w:tblGrid>
      <w:tr w:rsidR="00152E85" w14:paraId="34636705" w14:textId="77777777" w:rsidTr="000D315F">
        <w:trPr>
          <w:trHeight w:val="51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14:paraId="75FDA4E0" w14:textId="77777777" w:rsidR="00152E85" w:rsidRDefault="00152E85" w:rsidP="000D315F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№ </w:t>
            </w:r>
            <w:proofErr w:type="gramStart"/>
            <w:r>
              <w:rPr>
                <w:b/>
                <w:i/>
                <w:sz w:val="22"/>
                <w:szCs w:val="22"/>
              </w:rPr>
              <w:t>п</w:t>
            </w:r>
            <w:proofErr w:type="gramEnd"/>
            <w:r>
              <w:rPr>
                <w:b/>
                <w:i/>
                <w:sz w:val="22"/>
                <w:szCs w:val="22"/>
              </w:rPr>
              <w:t>/п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14:paraId="1EAB1026" w14:textId="77777777" w:rsidR="00152E85" w:rsidRDefault="00152E85" w:rsidP="000D315F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Наименование работ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14:paraId="23975580" w14:textId="77777777" w:rsidR="00152E85" w:rsidRDefault="00152E85" w:rsidP="000D315F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Периодичность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14:paraId="7FB7E537" w14:textId="4A675728" w:rsidR="00152E85" w:rsidRDefault="007160EB" w:rsidP="000D315F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Сроки оказания услуг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14:paraId="4CE16764" w14:textId="77777777" w:rsidR="00152E85" w:rsidRDefault="00152E85" w:rsidP="000D315F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Сумма за месяц, руб.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7E483D44" w14:textId="77777777" w:rsidR="00152E85" w:rsidRDefault="00152E85" w:rsidP="000D315F">
            <w:pPr>
              <w:jc w:val="center"/>
            </w:pPr>
            <w:r>
              <w:rPr>
                <w:b/>
                <w:i/>
                <w:sz w:val="22"/>
                <w:szCs w:val="22"/>
              </w:rPr>
              <w:t>Сумма по договору, руб.</w:t>
            </w:r>
          </w:p>
        </w:tc>
      </w:tr>
      <w:tr w:rsidR="00152E85" w14:paraId="4BAA7FCC" w14:textId="77777777" w:rsidTr="000D315F">
        <w:trPr>
          <w:trHeight w:val="510"/>
        </w:trPr>
        <w:tc>
          <w:tcPr>
            <w:tcW w:w="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473F478" w14:textId="77777777" w:rsidR="00152E85" w:rsidRDefault="00152E85" w:rsidP="000D31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F768EA3" w14:textId="79876F2C" w:rsidR="00152E85" w:rsidRDefault="00152E85" w:rsidP="000D31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Техническое обслуживание оборудования компрессорн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 w:rsidR="003E58F2">
              <w:rPr>
                <w:sz w:val="22"/>
                <w:szCs w:val="22"/>
              </w:rPr>
              <w:t xml:space="preserve"> вакуумной</w:t>
            </w:r>
            <w:r>
              <w:rPr>
                <w:sz w:val="22"/>
                <w:szCs w:val="22"/>
              </w:rPr>
              <w:t xml:space="preserve"> станции</w:t>
            </w:r>
          </w:p>
        </w:tc>
        <w:tc>
          <w:tcPr>
            <w:tcW w:w="17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E28E715" w14:textId="44126F60" w:rsidR="00152E85" w:rsidRDefault="00987B7D" w:rsidP="000D31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6A7CA0C" w14:textId="77777777" w:rsidR="00AD4049" w:rsidRDefault="007160EB" w:rsidP="000D31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январь-декабрь</w:t>
            </w:r>
          </w:p>
          <w:p w14:paraId="6235FC26" w14:textId="0CD18E1E" w:rsidR="00152E85" w:rsidRDefault="00C01DA2" w:rsidP="000D315F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2021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1730BF" w14:textId="77777777" w:rsidR="00152E85" w:rsidRDefault="00152E85" w:rsidP="000D31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B5DB4A" w14:textId="77777777" w:rsidR="00152E85" w:rsidRDefault="00152E85" w:rsidP="000D315F">
            <w:pPr>
              <w:jc w:val="center"/>
            </w:pPr>
          </w:p>
        </w:tc>
      </w:tr>
      <w:tr w:rsidR="00152E85" w14:paraId="66792599" w14:textId="77777777" w:rsidTr="000D315F">
        <w:trPr>
          <w:trHeight w:val="255"/>
        </w:trPr>
        <w:tc>
          <w:tcPr>
            <w:tcW w:w="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6F58DBF" w14:textId="77777777" w:rsidR="00152E85" w:rsidRDefault="00152E85" w:rsidP="000D315F">
            <w:pPr>
              <w:ind w:firstLine="220"/>
              <w:rPr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4BD404" w14:textId="77777777" w:rsidR="00152E85" w:rsidRDefault="00152E85" w:rsidP="000D31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7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911926A" w14:textId="77777777" w:rsidR="00152E85" w:rsidRDefault="00152E85" w:rsidP="000D31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22ADB2E" w14:textId="77777777" w:rsidR="00152E85" w:rsidRDefault="00152E85" w:rsidP="000D315F">
            <w:pPr>
              <w:ind w:firstLine="220"/>
              <w:rPr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73221" w14:textId="77777777" w:rsidR="00152E85" w:rsidRDefault="00152E85" w:rsidP="000D315F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BADB3A" w14:textId="77777777" w:rsidR="00152E85" w:rsidRDefault="00152E85" w:rsidP="000D315F">
            <w:pPr>
              <w:snapToGrid w:val="0"/>
              <w:jc w:val="center"/>
            </w:pPr>
          </w:p>
        </w:tc>
      </w:tr>
      <w:tr w:rsidR="00152E85" w14:paraId="23EB9486" w14:textId="77777777" w:rsidTr="000D315F">
        <w:trPr>
          <w:trHeight w:val="255"/>
        </w:trPr>
        <w:tc>
          <w:tcPr>
            <w:tcW w:w="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0A43D24" w14:textId="77777777" w:rsidR="00152E85" w:rsidRDefault="00152E85" w:rsidP="000D315F">
            <w:pPr>
              <w:snapToGrid w:val="0"/>
              <w:ind w:firstLine="240"/>
              <w:rPr>
                <w:rFonts w:ascii="Arial" w:hAnsi="Arial" w:cs="Arial"/>
              </w:rPr>
            </w:pPr>
          </w:p>
        </w:tc>
        <w:tc>
          <w:tcPr>
            <w:tcW w:w="3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7CA70C2" w14:textId="77777777" w:rsidR="00152E85" w:rsidRDefault="00152E85" w:rsidP="00152E85">
            <w:pPr>
              <w:rPr>
                <w:rFonts w:ascii="Arial" w:hAnsi="Arial" w:cs="Arial"/>
              </w:rPr>
            </w:pPr>
            <w:r>
              <w:rPr>
                <w:b/>
                <w:bCs/>
                <w:sz w:val="22"/>
                <w:szCs w:val="22"/>
              </w:rPr>
              <w:t>НДС 20%</w:t>
            </w:r>
          </w:p>
        </w:tc>
        <w:tc>
          <w:tcPr>
            <w:tcW w:w="17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C54A4C8" w14:textId="77777777" w:rsidR="00152E85" w:rsidRDefault="00152E85" w:rsidP="000D315F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42727D" w14:textId="77777777" w:rsidR="00152E85" w:rsidRDefault="00152E85" w:rsidP="000D315F">
            <w:pPr>
              <w:snapToGrid w:val="0"/>
              <w:ind w:firstLine="240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ED31F" w14:textId="77777777" w:rsidR="00152E85" w:rsidRDefault="00152E85" w:rsidP="000D315F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65F819" w14:textId="77777777" w:rsidR="00152E85" w:rsidRDefault="00152E85" w:rsidP="000D315F">
            <w:pPr>
              <w:snapToGrid w:val="0"/>
              <w:jc w:val="center"/>
            </w:pPr>
          </w:p>
        </w:tc>
      </w:tr>
    </w:tbl>
    <w:p w14:paraId="1FADB06C" w14:textId="77777777" w:rsidR="00152E85" w:rsidRDefault="00152E85" w:rsidP="00152E85">
      <w:pPr>
        <w:rPr>
          <w:sz w:val="18"/>
          <w:szCs w:val="18"/>
        </w:rPr>
      </w:pPr>
    </w:p>
    <w:p w14:paraId="6555ED9B" w14:textId="5CDD229C" w:rsidR="00152E85" w:rsidRDefault="00152E85" w:rsidP="00152E85">
      <w:pPr>
        <w:rPr>
          <w:sz w:val="22"/>
        </w:rPr>
      </w:pPr>
      <w:r>
        <w:rPr>
          <w:b/>
          <w:bCs/>
          <w:sz w:val="24"/>
          <w:szCs w:val="24"/>
        </w:rPr>
        <w:t>2. Наименование работ ТО оборудования компрессорн</w:t>
      </w:r>
      <w:proofErr w:type="gramStart"/>
      <w:r>
        <w:rPr>
          <w:b/>
          <w:bCs/>
          <w:sz w:val="24"/>
          <w:szCs w:val="24"/>
        </w:rPr>
        <w:t>о-</w:t>
      </w:r>
      <w:proofErr w:type="gramEnd"/>
      <w:r w:rsidR="003E58F2">
        <w:rPr>
          <w:b/>
          <w:bCs/>
          <w:sz w:val="24"/>
          <w:szCs w:val="24"/>
        </w:rPr>
        <w:t xml:space="preserve"> вакуумной</w:t>
      </w:r>
      <w:r>
        <w:rPr>
          <w:b/>
          <w:bCs/>
          <w:sz w:val="24"/>
          <w:szCs w:val="24"/>
        </w:rPr>
        <w:t xml:space="preserve"> станции:</w:t>
      </w:r>
    </w:p>
    <w:p w14:paraId="2C89535D" w14:textId="77777777" w:rsidR="00152E85" w:rsidRDefault="00152E85" w:rsidP="00DC7563">
      <w:pPr>
        <w:ind w:firstLine="567"/>
        <w:jc w:val="both"/>
        <w:rPr>
          <w:sz w:val="22"/>
        </w:rPr>
      </w:pPr>
      <w:r>
        <w:rPr>
          <w:sz w:val="22"/>
        </w:rPr>
        <w:t xml:space="preserve">- проверка уровня конденсата в фильтре предварительной очистки; </w:t>
      </w:r>
    </w:p>
    <w:p w14:paraId="2B4FDA86" w14:textId="77777777" w:rsidR="00152E85" w:rsidRDefault="00152E85" w:rsidP="00DC7563">
      <w:pPr>
        <w:ind w:firstLine="567"/>
        <w:jc w:val="both"/>
        <w:rPr>
          <w:sz w:val="22"/>
        </w:rPr>
      </w:pPr>
      <w:r>
        <w:rPr>
          <w:sz w:val="22"/>
        </w:rPr>
        <w:t xml:space="preserve">- проверка индикаторов панели управления; </w:t>
      </w:r>
    </w:p>
    <w:p w14:paraId="317F01F3" w14:textId="77777777" w:rsidR="00152E85" w:rsidRDefault="00152E85" w:rsidP="00DC7563">
      <w:pPr>
        <w:ind w:firstLine="567"/>
        <w:jc w:val="both"/>
        <w:rPr>
          <w:sz w:val="22"/>
        </w:rPr>
      </w:pPr>
      <w:r>
        <w:rPr>
          <w:sz w:val="22"/>
        </w:rPr>
        <w:t>- проверка уровня масла в воздушных компрессорах и вакуумных насосах;</w:t>
      </w:r>
    </w:p>
    <w:p w14:paraId="707A94C0" w14:textId="77777777" w:rsidR="00152E85" w:rsidRDefault="00152E85" w:rsidP="00DC7563">
      <w:pPr>
        <w:ind w:firstLine="567"/>
        <w:jc w:val="both"/>
        <w:rPr>
          <w:sz w:val="22"/>
        </w:rPr>
      </w:pPr>
      <w:r>
        <w:rPr>
          <w:sz w:val="22"/>
        </w:rPr>
        <w:t xml:space="preserve">- проверка  на герметичность воздушных и вакуумных магистралей; </w:t>
      </w:r>
    </w:p>
    <w:p w14:paraId="29A982E9" w14:textId="77777777" w:rsidR="00152E85" w:rsidRDefault="00152E85" w:rsidP="00DC7563">
      <w:pPr>
        <w:ind w:firstLine="567"/>
        <w:jc w:val="both"/>
        <w:rPr>
          <w:sz w:val="22"/>
        </w:rPr>
      </w:pPr>
      <w:r>
        <w:rPr>
          <w:sz w:val="22"/>
        </w:rPr>
        <w:t>- замена фильтров;</w:t>
      </w:r>
    </w:p>
    <w:p w14:paraId="670FF38B" w14:textId="77777777" w:rsidR="00152E85" w:rsidRDefault="00152E85" w:rsidP="00DC7563">
      <w:pPr>
        <w:ind w:firstLine="567"/>
        <w:jc w:val="both"/>
        <w:rPr>
          <w:sz w:val="22"/>
        </w:rPr>
      </w:pPr>
      <w:r>
        <w:rPr>
          <w:sz w:val="22"/>
        </w:rPr>
        <w:t xml:space="preserve">- проверка устройства слива конденсата; </w:t>
      </w:r>
    </w:p>
    <w:p w14:paraId="69FEFF99" w14:textId="77777777" w:rsidR="00152E85" w:rsidRDefault="00152E85" w:rsidP="00DC7563">
      <w:pPr>
        <w:ind w:firstLine="567"/>
        <w:jc w:val="both"/>
        <w:rPr>
          <w:sz w:val="22"/>
        </w:rPr>
      </w:pPr>
      <w:r>
        <w:rPr>
          <w:sz w:val="22"/>
        </w:rPr>
        <w:t xml:space="preserve">- чистка </w:t>
      </w:r>
      <w:proofErr w:type="spellStart"/>
      <w:r>
        <w:rPr>
          <w:sz w:val="22"/>
        </w:rPr>
        <w:t>ребр</w:t>
      </w:r>
      <w:proofErr w:type="spellEnd"/>
      <w:r>
        <w:rPr>
          <w:sz w:val="22"/>
        </w:rPr>
        <w:t xml:space="preserve"> конденсатора; </w:t>
      </w:r>
    </w:p>
    <w:p w14:paraId="76A08432" w14:textId="77777777" w:rsidR="00152E85" w:rsidRDefault="00152E85" w:rsidP="00DC7563">
      <w:pPr>
        <w:ind w:firstLine="567"/>
        <w:jc w:val="both"/>
        <w:rPr>
          <w:sz w:val="22"/>
        </w:rPr>
      </w:pPr>
      <w:r>
        <w:rPr>
          <w:sz w:val="22"/>
        </w:rPr>
        <w:t>- проверка величины потребляемого тока;</w:t>
      </w:r>
    </w:p>
    <w:p w14:paraId="06FC566C" w14:textId="77777777" w:rsidR="00152E85" w:rsidRDefault="00152E85" w:rsidP="00DC7563">
      <w:pPr>
        <w:ind w:firstLine="567"/>
        <w:jc w:val="both"/>
        <w:rPr>
          <w:sz w:val="22"/>
        </w:rPr>
      </w:pPr>
      <w:r>
        <w:rPr>
          <w:sz w:val="22"/>
        </w:rPr>
        <w:t xml:space="preserve">- проверка </w:t>
      </w:r>
      <w:proofErr w:type="gramStart"/>
      <w:r>
        <w:rPr>
          <w:sz w:val="22"/>
        </w:rPr>
        <w:t>точек включения/выключения регуляторов давления</w:t>
      </w:r>
      <w:proofErr w:type="gramEnd"/>
      <w:r>
        <w:rPr>
          <w:sz w:val="22"/>
        </w:rPr>
        <w:t xml:space="preserve">; </w:t>
      </w:r>
    </w:p>
    <w:p w14:paraId="198C2236" w14:textId="77777777" w:rsidR="00152E85" w:rsidRDefault="00152E85" w:rsidP="00DC7563">
      <w:pPr>
        <w:ind w:firstLine="567"/>
        <w:jc w:val="both"/>
        <w:rPr>
          <w:sz w:val="22"/>
        </w:rPr>
      </w:pPr>
      <w:r>
        <w:rPr>
          <w:sz w:val="22"/>
        </w:rPr>
        <w:t xml:space="preserve">- проверка  настройки </w:t>
      </w:r>
      <w:proofErr w:type="spellStart"/>
      <w:r>
        <w:rPr>
          <w:sz w:val="22"/>
        </w:rPr>
        <w:t>пневмовыключателя</w:t>
      </w:r>
      <w:proofErr w:type="spellEnd"/>
      <w:r>
        <w:rPr>
          <w:sz w:val="22"/>
        </w:rPr>
        <w:t xml:space="preserve"> сигнализации давления вакуума;</w:t>
      </w:r>
    </w:p>
    <w:p w14:paraId="30093534" w14:textId="77777777" w:rsidR="00152E85" w:rsidRDefault="00152E85" w:rsidP="00DC7563">
      <w:pPr>
        <w:ind w:firstLine="567"/>
        <w:jc w:val="both"/>
        <w:rPr>
          <w:sz w:val="22"/>
        </w:rPr>
      </w:pPr>
      <w:r>
        <w:rPr>
          <w:sz w:val="22"/>
        </w:rPr>
        <w:t>- проверка настройки реле пускового переключателя со звезды на треугольник;</w:t>
      </w:r>
    </w:p>
    <w:p w14:paraId="6C4ADF95" w14:textId="77777777" w:rsidR="00152E85" w:rsidRDefault="00152E85" w:rsidP="00DC7563">
      <w:pPr>
        <w:ind w:firstLine="567"/>
        <w:jc w:val="both"/>
        <w:rPr>
          <w:sz w:val="22"/>
        </w:rPr>
      </w:pPr>
      <w:r>
        <w:rPr>
          <w:sz w:val="22"/>
        </w:rPr>
        <w:t>- функциональная проверка счетчика рабочих часов;</w:t>
      </w:r>
    </w:p>
    <w:p w14:paraId="0F705337" w14:textId="77777777" w:rsidR="00152E85" w:rsidRDefault="00152E85" w:rsidP="00DC7563">
      <w:pPr>
        <w:ind w:firstLine="567"/>
        <w:jc w:val="both"/>
        <w:rPr>
          <w:sz w:val="22"/>
        </w:rPr>
      </w:pPr>
      <w:r>
        <w:rPr>
          <w:sz w:val="22"/>
        </w:rPr>
        <w:t xml:space="preserve">- функциональная проверка </w:t>
      </w:r>
      <w:proofErr w:type="spellStart"/>
      <w:r>
        <w:rPr>
          <w:sz w:val="22"/>
        </w:rPr>
        <w:t>светоиндикаторов</w:t>
      </w:r>
      <w:proofErr w:type="spellEnd"/>
      <w:r>
        <w:rPr>
          <w:sz w:val="22"/>
        </w:rPr>
        <w:t>;</w:t>
      </w:r>
    </w:p>
    <w:p w14:paraId="633510A9" w14:textId="77777777" w:rsidR="00152E85" w:rsidRDefault="00152E85" w:rsidP="00DC7563">
      <w:pPr>
        <w:ind w:firstLine="567"/>
        <w:jc w:val="both"/>
        <w:rPr>
          <w:sz w:val="22"/>
        </w:rPr>
      </w:pPr>
      <w:r>
        <w:rPr>
          <w:sz w:val="22"/>
        </w:rPr>
        <w:t>- функциональная проверка ручного и автоматического режимов работы;</w:t>
      </w:r>
    </w:p>
    <w:p w14:paraId="05CD1FA1" w14:textId="77777777" w:rsidR="00152E85" w:rsidRDefault="00152E85" w:rsidP="00DC7563">
      <w:pPr>
        <w:ind w:firstLine="567"/>
        <w:jc w:val="both"/>
        <w:rPr>
          <w:sz w:val="22"/>
          <w:szCs w:val="26"/>
        </w:rPr>
      </w:pPr>
      <w:r>
        <w:rPr>
          <w:sz w:val="22"/>
        </w:rPr>
        <w:t xml:space="preserve">- проведение слива конденсата из </w:t>
      </w:r>
      <w:proofErr w:type="spellStart"/>
      <w:r>
        <w:rPr>
          <w:sz w:val="22"/>
        </w:rPr>
        <w:t>конденсатосборника</w:t>
      </w:r>
      <w:proofErr w:type="spellEnd"/>
      <w:r>
        <w:rPr>
          <w:sz w:val="22"/>
        </w:rPr>
        <w:t>;</w:t>
      </w:r>
    </w:p>
    <w:p w14:paraId="29431D1C" w14:textId="77777777" w:rsidR="00152E85" w:rsidRDefault="00152E85" w:rsidP="00DC7563">
      <w:pPr>
        <w:ind w:firstLine="567"/>
        <w:jc w:val="both"/>
        <w:rPr>
          <w:b/>
          <w:bCs/>
          <w:sz w:val="24"/>
          <w:szCs w:val="24"/>
        </w:rPr>
      </w:pPr>
      <w:r>
        <w:rPr>
          <w:sz w:val="22"/>
          <w:szCs w:val="26"/>
        </w:rPr>
        <w:t xml:space="preserve"> - замена масла в воздушных компрессорах и вакуумных насосах.</w:t>
      </w:r>
      <w:r>
        <w:rPr>
          <w:b/>
          <w:sz w:val="22"/>
          <w:szCs w:val="26"/>
        </w:rPr>
        <w:t xml:space="preserve"> </w:t>
      </w:r>
    </w:p>
    <w:p w14:paraId="0EC088CD" w14:textId="77777777" w:rsidR="00152E85" w:rsidRDefault="00152E85" w:rsidP="00152E85">
      <w:pPr>
        <w:spacing w:before="57" w:after="57"/>
        <w:rPr>
          <w:sz w:val="21"/>
          <w:szCs w:val="21"/>
        </w:rPr>
      </w:pPr>
      <w:r>
        <w:rPr>
          <w:b/>
          <w:bCs/>
          <w:sz w:val="24"/>
          <w:szCs w:val="24"/>
        </w:rPr>
        <w:t>3. Перечень оборудования компрессорно-</w:t>
      </w:r>
      <w:proofErr w:type="spellStart"/>
      <w:r>
        <w:rPr>
          <w:b/>
          <w:bCs/>
          <w:sz w:val="24"/>
          <w:szCs w:val="24"/>
        </w:rPr>
        <w:t>ваккумной</w:t>
      </w:r>
      <w:proofErr w:type="spellEnd"/>
      <w:r>
        <w:rPr>
          <w:b/>
          <w:bCs/>
          <w:sz w:val="24"/>
          <w:szCs w:val="24"/>
        </w:rPr>
        <w:t xml:space="preserve"> станции 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4"/>
        <w:gridCol w:w="5637"/>
        <w:gridCol w:w="1517"/>
        <w:gridCol w:w="1516"/>
        <w:gridCol w:w="977"/>
      </w:tblGrid>
      <w:tr w:rsidR="00152E85" w14:paraId="2F3D3930" w14:textId="77777777" w:rsidTr="000D315F">
        <w:tc>
          <w:tcPr>
            <w:tcW w:w="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B4CDAD8" w14:textId="77777777" w:rsidR="00152E85" w:rsidRDefault="00152E85" w:rsidP="000D315F">
            <w:pPr>
              <w:pStyle w:val="a6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</w:t>
            </w:r>
          </w:p>
        </w:tc>
        <w:tc>
          <w:tcPr>
            <w:tcW w:w="56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E74570E" w14:textId="77777777" w:rsidR="00152E85" w:rsidRDefault="00152E85" w:rsidP="000D315F">
            <w:pPr>
              <w:pStyle w:val="a6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Наименование оборудования</w:t>
            </w:r>
          </w:p>
        </w:tc>
        <w:tc>
          <w:tcPr>
            <w:tcW w:w="15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03C6B9B" w14:textId="77777777" w:rsidR="00152E85" w:rsidRDefault="00152E85" w:rsidP="000D315F">
            <w:pPr>
              <w:pStyle w:val="a6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Тип, марка</w:t>
            </w:r>
          </w:p>
        </w:tc>
        <w:tc>
          <w:tcPr>
            <w:tcW w:w="15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8F90A00" w14:textId="77777777" w:rsidR="00152E85" w:rsidRDefault="00152E85" w:rsidP="000D315F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заводской </w:t>
            </w:r>
          </w:p>
          <w:p w14:paraId="65018308" w14:textId="77777777" w:rsidR="00152E85" w:rsidRDefault="00152E85" w:rsidP="000D315F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номер</w:t>
            </w:r>
          </w:p>
        </w:tc>
        <w:tc>
          <w:tcPr>
            <w:tcW w:w="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60CAC5E" w14:textId="77777777" w:rsidR="00152E85" w:rsidRDefault="00152E85" w:rsidP="000D315F">
            <w:pPr>
              <w:pStyle w:val="a6"/>
              <w:jc w:val="center"/>
            </w:pPr>
            <w:r>
              <w:rPr>
                <w:sz w:val="21"/>
                <w:szCs w:val="21"/>
              </w:rPr>
              <w:t>год выпуска</w:t>
            </w:r>
          </w:p>
        </w:tc>
      </w:tr>
      <w:tr w:rsidR="00152E85" w14:paraId="6E0C3B3A" w14:textId="77777777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AC7B243" w14:textId="77777777"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A0EADA6" w14:textId="77777777" w:rsidR="00152E85" w:rsidRDefault="00152E85" w:rsidP="000D315F"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Воздушный компрессор 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0289610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SKM 16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011DF13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5030678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8A787AA" w14:textId="77777777" w:rsidR="00152E85" w:rsidRDefault="00152E85" w:rsidP="00DC7563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14:paraId="2860FB06" w14:textId="77777777" w:rsidTr="000D315F">
        <w:trPr>
          <w:trHeight w:val="42"/>
        </w:trPr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649224B" w14:textId="77777777"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EB58BC3" w14:textId="77777777" w:rsidR="00152E85" w:rsidRDefault="00152E85" w:rsidP="000D315F"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Воздушный компрессор 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5BF7CA0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SKM 16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E1CD63A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5030679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3532938" w14:textId="77777777" w:rsidR="00152E85" w:rsidRDefault="00152E85" w:rsidP="00DC7563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14:paraId="04C09B68" w14:textId="77777777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B8AD912" w14:textId="77777777"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8B64163" w14:textId="77777777" w:rsidR="00152E85" w:rsidRDefault="00152E85" w:rsidP="000D315F">
            <w:pPr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</w:rPr>
              <w:t>Ваккумный</w:t>
            </w:r>
            <w:proofErr w:type="spellEnd"/>
            <w:r>
              <w:rPr>
                <w:sz w:val="23"/>
                <w:szCs w:val="23"/>
              </w:rPr>
              <w:t xml:space="preserve"> насос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2F72F22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RA 0063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FD7FFB8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90011284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C7A23EA" w14:textId="77777777" w:rsidR="00152E85" w:rsidRDefault="00152E85" w:rsidP="00DC7563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14:paraId="5233E95B" w14:textId="77777777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C169EA0" w14:textId="77777777"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AD042A8" w14:textId="77777777" w:rsidR="00152E85" w:rsidRDefault="00152E85" w:rsidP="000D315F">
            <w:pPr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</w:rPr>
              <w:t>Ваккумный</w:t>
            </w:r>
            <w:proofErr w:type="spellEnd"/>
            <w:r>
              <w:rPr>
                <w:sz w:val="23"/>
                <w:szCs w:val="23"/>
              </w:rPr>
              <w:t xml:space="preserve"> насос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299FB79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RA 0063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85145FF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90011285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0F716D5" w14:textId="77777777" w:rsidR="00152E85" w:rsidRDefault="00152E85" w:rsidP="00DC7563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14:paraId="05D8A757" w14:textId="77777777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C8C2B31" w14:textId="77777777"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861B631" w14:textId="77777777" w:rsidR="00152E85" w:rsidRDefault="00152E85" w:rsidP="000D315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Система бактериальных фильтров с </w:t>
            </w:r>
            <w:proofErr w:type="gramStart"/>
            <w:r>
              <w:rPr>
                <w:sz w:val="23"/>
                <w:szCs w:val="23"/>
              </w:rPr>
              <w:t>секреторным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влагоуловителем</w:t>
            </w:r>
            <w:proofErr w:type="spellEnd"/>
            <w:r>
              <w:rPr>
                <w:sz w:val="23"/>
                <w:szCs w:val="23"/>
              </w:rPr>
              <w:t xml:space="preserve"> для вакуумных установок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79742E6" w14:textId="77777777" w:rsidR="00152E85" w:rsidRDefault="00152E85" w:rsidP="00DC7563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0EE6E3D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б/</w:t>
            </w:r>
            <w:proofErr w:type="gramStart"/>
            <w:r>
              <w:rPr>
                <w:sz w:val="22"/>
              </w:rPr>
              <w:t>н</w:t>
            </w:r>
            <w:proofErr w:type="gramEnd"/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607D73A" w14:textId="77777777" w:rsidR="00152E85" w:rsidRDefault="00152E85" w:rsidP="00DC7563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14:paraId="0A7DCBA0" w14:textId="77777777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3985652" w14:textId="77777777"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6347DF3" w14:textId="77777777" w:rsidR="00152E85" w:rsidRPr="00152E85" w:rsidRDefault="00152E85" w:rsidP="000D315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Система воздушных фильтров с редуктором давления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6D0BE47" w14:textId="77777777" w:rsidR="00152E85" w:rsidRPr="00152E85" w:rsidRDefault="00152E85" w:rsidP="00DC7563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1206BF5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ARAA</w:t>
            </w:r>
            <w:r>
              <w:rPr>
                <w:sz w:val="22"/>
              </w:rPr>
              <w:t>-0030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3DA5864" w14:textId="77777777" w:rsidR="00152E85" w:rsidRDefault="00152E85" w:rsidP="00DC7563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14:paraId="4DC168F9" w14:textId="77777777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6F95DB1" w14:textId="77777777"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78C1B5A" w14:textId="77777777" w:rsidR="00152E85" w:rsidRPr="00152E85" w:rsidRDefault="00152E85" w:rsidP="000D315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Вакуумный шкаф управления для установок с 2 вакуумными насосами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502338C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G</w:t>
            </w:r>
            <w:r>
              <w:rPr>
                <w:sz w:val="23"/>
                <w:szCs w:val="23"/>
              </w:rPr>
              <w:t xml:space="preserve"> 30552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0805268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2090139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65E643BC" w14:textId="77777777" w:rsidR="00152E85" w:rsidRDefault="00152E85" w:rsidP="00DC7563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14:paraId="1D5F2912" w14:textId="77777777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FE504F5" w14:textId="77777777"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FFBDF14" w14:textId="77777777" w:rsidR="00152E85" w:rsidRDefault="00152E85" w:rsidP="000D315F"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Шкаф управления двумя компрессорами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A9E552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G 30714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CCF5992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2090141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9AC2DA0" w14:textId="77777777" w:rsidR="00152E85" w:rsidRDefault="00152E85" w:rsidP="00DC7563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14:paraId="0EC31457" w14:textId="77777777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6B75820" w14:textId="77777777"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2BCB37F" w14:textId="77777777" w:rsidR="00152E85" w:rsidRDefault="00152E85" w:rsidP="000D315F"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Сепаратор воды-масла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C3EC9E2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QWAMAT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FD3A629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КТ11003009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59A628B" w14:textId="77777777" w:rsidR="00152E85" w:rsidRDefault="00152E85" w:rsidP="00DC7563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14:paraId="3D645DA7" w14:textId="77777777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CEFF6AA" w14:textId="77777777"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CD6C647" w14:textId="77777777" w:rsidR="00152E85" w:rsidRDefault="00152E85" w:rsidP="000D315F"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Холодильный осушитель сжатого воздуха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68168A2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CRDC54/E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D97FCB3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3743680002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AC61D72" w14:textId="77777777" w:rsidR="00152E85" w:rsidRDefault="00152E85" w:rsidP="00DC7563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14:paraId="64561FC2" w14:textId="77777777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E69B532" w14:textId="77777777"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8591DB9" w14:textId="77777777" w:rsidR="00152E85" w:rsidRDefault="00152E85" w:rsidP="000D315F"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Холодильный осушитель сжатого воздуха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DD624E4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CRDC54/E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B51FAC5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374</w:t>
            </w:r>
            <w:r>
              <w:rPr>
                <w:sz w:val="22"/>
                <w:lang w:val="en-US"/>
              </w:rPr>
              <w:t>7090001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30E3D65" w14:textId="77777777" w:rsidR="00152E85" w:rsidRDefault="00152E85" w:rsidP="00DC7563">
            <w:pPr>
              <w:jc w:val="center"/>
            </w:pPr>
            <w:r>
              <w:rPr>
                <w:sz w:val="22"/>
              </w:rPr>
              <w:t>2009</w:t>
            </w:r>
          </w:p>
        </w:tc>
      </w:tr>
    </w:tbl>
    <w:p w14:paraId="570D4E09" w14:textId="77777777" w:rsidR="00152E85" w:rsidRDefault="00152E85" w:rsidP="00152E85">
      <w:pPr>
        <w:jc w:val="center"/>
        <w:rPr>
          <w:sz w:val="12"/>
          <w:szCs w:val="12"/>
        </w:rPr>
      </w:pPr>
    </w:p>
    <w:p w14:paraId="34779313" w14:textId="77777777" w:rsidR="00152E85" w:rsidRDefault="00152E85" w:rsidP="00152E85">
      <w:pPr>
        <w:jc w:val="center"/>
        <w:rPr>
          <w:sz w:val="12"/>
          <w:szCs w:val="12"/>
        </w:rPr>
      </w:pPr>
    </w:p>
    <w:p w14:paraId="6A5217A4" w14:textId="77777777" w:rsidR="00152E85" w:rsidRDefault="00152E85" w:rsidP="00152E85">
      <w:pPr>
        <w:jc w:val="right"/>
        <w:rPr>
          <w:sz w:val="12"/>
          <w:szCs w:val="12"/>
        </w:rPr>
      </w:pPr>
    </w:p>
    <w:p w14:paraId="6A61E350" w14:textId="77777777" w:rsidR="00152E85" w:rsidRDefault="00152E85" w:rsidP="00152E85">
      <w:pPr>
        <w:jc w:val="center"/>
      </w:pPr>
      <w:r>
        <w:rPr>
          <w:b/>
          <w:sz w:val="25"/>
          <w:szCs w:val="25"/>
        </w:rPr>
        <w:t>Подписи сторон.</w:t>
      </w:r>
    </w:p>
    <w:p w14:paraId="485A741D" w14:textId="77777777" w:rsidR="00152E85" w:rsidRDefault="00152E85" w:rsidP="00152E85">
      <w:pPr>
        <w:jc w:val="center"/>
      </w:pPr>
    </w:p>
    <w:p w14:paraId="512566A2" w14:textId="77777777" w:rsidR="00152E85" w:rsidRDefault="00152E85" w:rsidP="00152E85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</w:t>
      </w:r>
      <w:r>
        <w:rPr>
          <w:b/>
          <w:color w:val="000000"/>
          <w:sz w:val="24"/>
          <w:szCs w:val="24"/>
        </w:rPr>
        <w:t>Подрядчик</w:t>
      </w:r>
      <w:r>
        <w:rPr>
          <w:b/>
          <w:sz w:val="24"/>
          <w:szCs w:val="24"/>
        </w:rPr>
        <w:t>:</w:t>
      </w:r>
    </w:p>
    <w:p w14:paraId="22DF367C" w14:textId="2A85A752" w:rsidR="00152E85" w:rsidRDefault="00B20D03" w:rsidP="004D090F">
      <w:pPr>
        <w:spacing w:line="200" w:lineRule="atLeast"/>
        <w:rPr>
          <w:b/>
          <w:sz w:val="24"/>
          <w:szCs w:val="24"/>
        </w:rPr>
      </w:pPr>
      <w:r>
        <w:rPr>
          <w:sz w:val="24"/>
          <w:szCs w:val="24"/>
        </w:rPr>
        <w:t>Д</w:t>
      </w:r>
      <w:r w:rsidR="00152E85">
        <w:rPr>
          <w:sz w:val="24"/>
          <w:szCs w:val="24"/>
        </w:rPr>
        <w:t xml:space="preserve">иректор ООО «Медсервис»                                       </w:t>
      </w:r>
    </w:p>
    <w:p w14:paraId="683A0085" w14:textId="77777777" w:rsidR="00152E85" w:rsidRDefault="00152E85" w:rsidP="00152E85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</w:p>
    <w:p w14:paraId="1432E77A" w14:textId="7EAFBAAB" w:rsidR="00152E85" w:rsidRDefault="0013141A" w:rsidP="0013141A">
      <w:pPr>
        <w:spacing w:line="200" w:lineRule="atLeast"/>
        <w:ind w:left="-567"/>
        <w:rPr>
          <w:b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152E85">
        <w:rPr>
          <w:sz w:val="24"/>
          <w:szCs w:val="24"/>
        </w:rPr>
        <w:t>_______________ Мовергоз С.В.</w:t>
      </w:r>
      <w:r w:rsidR="00152E85">
        <w:tab/>
        <w:t xml:space="preserve">          </w:t>
      </w:r>
      <w:r w:rsidR="00152E85">
        <w:tab/>
        <w:t xml:space="preserve">                 </w:t>
      </w:r>
      <w:r>
        <w:t xml:space="preserve">                      </w:t>
      </w:r>
      <w:r w:rsidR="00152E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</w:t>
      </w:r>
      <w:r w:rsidR="00152E85">
        <w:rPr>
          <w:sz w:val="24"/>
          <w:szCs w:val="24"/>
        </w:rPr>
        <w:t xml:space="preserve">________________ </w:t>
      </w:r>
    </w:p>
    <w:p w14:paraId="7FE70224" w14:textId="77777777" w:rsidR="009C773D" w:rsidRDefault="009C773D"/>
    <w:sectPr w:rsidR="009C773D" w:rsidSect="0013141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F7825D" w14:textId="77777777" w:rsidR="00C0624B" w:rsidRDefault="00C0624B" w:rsidP="004D090F">
      <w:r>
        <w:separator/>
      </w:r>
    </w:p>
  </w:endnote>
  <w:endnote w:type="continuationSeparator" w:id="0">
    <w:p w14:paraId="50BDDF94" w14:textId="77777777" w:rsidR="00C0624B" w:rsidRDefault="00C0624B" w:rsidP="004D0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ont362"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8354D9" w14:textId="77777777" w:rsidR="00C0624B" w:rsidRDefault="00C0624B" w:rsidP="004D090F">
      <w:r>
        <w:separator/>
      </w:r>
    </w:p>
  </w:footnote>
  <w:footnote w:type="continuationSeparator" w:id="0">
    <w:p w14:paraId="12083399" w14:textId="77777777" w:rsidR="00C0624B" w:rsidRDefault="00C0624B" w:rsidP="004D0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ru-RU"/>
      </w:rPr>
    </w:lvl>
    <w:lvl w:ilvl="2">
      <w:start w:val="1"/>
      <w:numFmt w:val="decimal"/>
      <w:lvlText w:val="2.%2.%3."/>
      <w:lvlJc w:val="left"/>
      <w:pPr>
        <w:tabs>
          <w:tab w:val="num" w:pos="-654"/>
        </w:tabs>
        <w:ind w:left="786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ru-RU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"/>
      <w:lvlJc w:val="left"/>
      <w:pPr>
        <w:tabs>
          <w:tab w:val="num" w:pos="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  <w:lang w:val="ru-RU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>
    <w:nsid w:val="472D4B70"/>
    <w:multiLevelType w:val="hybridMultilevel"/>
    <w:tmpl w:val="9872B8C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48D"/>
    <w:rsid w:val="00054AF1"/>
    <w:rsid w:val="000F614B"/>
    <w:rsid w:val="00117A34"/>
    <w:rsid w:val="0013141A"/>
    <w:rsid w:val="00152E85"/>
    <w:rsid w:val="00164D38"/>
    <w:rsid w:val="001868A0"/>
    <w:rsid w:val="002714D4"/>
    <w:rsid w:val="002A1211"/>
    <w:rsid w:val="00345BCF"/>
    <w:rsid w:val="00347C42"/>
    <w:rsid w:val="003B2F07"/>
    <w:rsid w:val="003B7C6D"/>
    <w:rsid w:val="003E58F2"/>
    <w:rsid w:val="00485FE7"/>
    <w:rsid w:val="004D090F"/>
    <w:rsid w:val="00516326"/>
    <w:rsid w:val="00517CF7"/>
    <w:rsid w:val="005A1DF0"/>
    <w:rsid w:val="005A718A"/>
    <w:rsid w:val="005F5CAF"/>
    <w:rsid w:val="006807F3"/>
    <w:rsid w:val="007160EB"/>
    <w:rsid w:val="00767E1D"/>
    <w:rsid w:val="007F77D6"/>
    <w:rsid w:val="00813AF9"/>
    <w:rsid w:val="008A528B"/>
    <w:rsid w:val="008C09F1"/>
    <w:rsid w:val="008E22C1"/>
    <w:rsid w:val="008F1D47"/>
    <w:rsid w:val="008F32DC"/>
    <w:rsid w:val="0096780C"/>
    <w:rsid w:val="009742FB"/>
    <w:rsid w:val="00987B7D"/>
    <w:rsid w:val="009C773D"/>
    <w:rsid w:val="00AA2E74"/>
    <w:rsid w:val="00AD4049"/>
    <w:rsid w:val="00AE42D6"/>
    <w:rsid w:val="00B103E2"/>
    <w:rsid w:val="00B1174A"/>
    <w:rsid w:val="00B20D03"/>
    <w:rsid w:val="00B36AA3"/>
    <w:rsid w:val="00B577EA"/>
    <w:rsid w:val="00B85715"/>
    <w:rsid w:val="00BB482E"/>
    <w:rsid w:val="00C01DA2"/>
    <w:rsid w:val="00C0624B"/>
    <w:rsid w:val="00CB29D5"/>
    <w:rsid w:val="00CC1C3A"/>
    <w:rsid w:val="00CE4F62"/>
    <w:rsid w:val="00D2731F"/>
    <w:rsid w:val="00D45747"/>
    <w:rsid w:val="00DA307A"/>
    <w:rsid w:val="00DC7563"/>
    <w:rsid w:val="00E46E99"/>
    <w:rsid w:val="00E70688"/>
    <w:rsid w:val="00E94E22"/>
    <w:rsid w:val="00EA148D"/>
    <w:rsid w:val="00EA5AA6"/>
    <w:rsid w:val="00F346B6"/>
    <w:rsid w:val="00F360CA"/>
    <w:rsid w:val="00F4546D"/>
    <w:rsid w:val="00F57F1D"/>
    <w:rsid w:val="00F91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AB2D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E8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152E85"/>
    <w:pPr>
      <w:keepNext/>
      <w:numPr>
        <w:numId w:val="1"/>
      </w:numPr>
      <w:ind w:left="1440" w:firstLine="72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52E85"/>
    <w:pPr>
      <w:keepNext/>
      <w:numPr>
        <w:ilvl w:val="1"/>
        <w:numId w:val="1"/>
      </w:numPr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2E8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152E85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0pt">
    <w:name w:val="Основной текст + Полужирный;Интервал 0 pt"/>
    <w:rsid w:val="00152E85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vertAlign w:val="baseline"/>
      <w:lang w:val="ru-RU"/>
    </w:rPr>
  </w:style>
  <w:style w:type="character" w:styleId="a3">
    <w:name w:val="Hyperlink"/>
    <w:rsid w:val="00152E85"/>
    <w:rPr>
      <w:color w:val="000080"/>
      <w:u w:val="single"/>
    </w:rPr>
  </w:style>
  <w:style w:type="paragraph" w:styleId="a4">
    <w:name w:val="Body Text"/>
    <w:basedOn w:val="a"/>
    <w:link w:val="a5"/>
    <w:rsid w:val="00152E85"/>
    <w:rPr>
      <w:sz w:val="24"/>
    </w:rPr>
  </w:style>
  <w:style w:type="character" w:customStyle="1" w:styleId="a5">
    <w:name w:val="Основной текст Знак"/>
    <w:basedOn w:val="a0"/>
    <w:link w:val="a4"/>
    <w:rsid w:val="00152E8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6">
    <w:name w:val="Содержимое таблицы"/>
    <w:basedOn w:val="a"/>
    <w:rsid w:val="00152E85"/>
    <w:pPr>
      <w:suppressLineNumbers/>
    </w:pPr>
  </w:style>
  <w:style w:type="paragraph" w:customStyle="1" w:styleId="32">
    <w:name w:val="Основной текст с отступом 32"/>
    <w:basedOn w:val="a"/>
    <w:rsid w:val="00152E85"/>
    <w:pPr>
      <w:tabs>
        <w:tab w:val="left" w:pos="360"/>
      </w:tabs>
      <w:ind w:left="426" w:hanging="426"/>
      <w:jc w:val="both"/>
    </w:pPr>
    <w:rPr>
      <w:sz w:val="22"/>
    </w:rPr>
  </w:style>
  <w:style w:type="paragraph" w:customStyle="1" w:styleId="3">
    <w:name w:val="Основной текст3"/>
    <w:basedOn w:val="a"/>
    <w:rsid w:val="00152E85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</w:rPr>
  </w:style>
  <w:style w:type="paragraph" w:customStyle="1" w:styleId="11">
    <w:name w:val="Основной текст1"/>
    <w:basedOn w:val="a"/>
    <w:rsid w:val="00152E85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cs="font362"/>
      <w:sz w:val="17"/>
      <w:szCs w:val="17"/>
    </w:rPr>
  </w:style>
  <w:style w:type="paragraph" w:customStyle="1" w:styleId="12">
    <w:name w:val="Абзац списка1"/>
    <w:basedOn w:val="a"/>
    <w:rsid w:val="00152E8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152E8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52E85"/>
    <w:rPr>
      <w:rFonts w:ascii="Segoe UI" w:eastAsia="Times New Roman" w:hAnsi="Segoe UI" w:cs="Segoe UI"/>
      <w:sz w:val="18"/>
      <w:szCs w:val="18"/>
      <w:lang w:eastAsia="ar-SA"/>
    </w:rPr>
  </w:style>
  <w:style w:type="character" w:styleId="a9">
    <w:name w:val="annotation reference"/>
    <w:basedOn w:val="a0"/>
    <w:uiPriority w:val="99"/>
    <w:semiHidden/>
    <w:unhideWhenUsed/>
    <w:rsid w:val="008F32D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F32DC"/>
  </w:style>
  <w:style w:type="character" w:customStyle="1" w:styleId="ab">
    <w:name w:val="Текст примечания Знак"/>
    <w:basedOn w:val="a0"/>
    <w:link w:val="aa"/>
    <w:uiPriority w:val="99"/>
    <w:semiHidden/>
    <w:rsid w:val="008F32D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F32D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F32D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e">
    <w:name w:val="header"/>
    <w:basedOn w:val="a"/>
    <w:link w:val="af"/>
    <w:uiPriority w:val="99"/>
    <w:unhideWhenUsed/>
    <w:rsid w:val="004D090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D090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footer"/>
    <w:basedOn w:val="a"/>
    <w:link w:val="af1"/>
    <w:uiPriority w:val="99"/>
    <w:unhideWhenUsed/>
    <w:rsid w:val="004D090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D090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2">
    <w:name w:val="FollowedHyperlink"/>
    <w:basedOn w:val="a0"/>
    <w:uiPriority w:val="99"/>
    <w:semiHidden/>
    <w:unhideWhenUsed/>
    <w:rsid w:val="00F4546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E8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152E85"/>
    <w:pPr>
      <w:keepNext/>
      <w:numPr>
        <w:numId w:val="1"/>
      </w:numPr>
      <w:ind w:left="1440" w:firstLine="72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52E85"/>
    <w:pPr>
      <w:keepNext/>
      <w:numPr>
        <w:ilvl w:val="1"/>
        <w:numId w:val="1"/>
      </w:numPr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2E8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152E85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0pt">
    <w:name w:val="Основной текст + Полужирный;Интервал 0 pt"/>
    <w:rsid w:val="00152E85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vertAlign w:val="baseline"/>
      <w:lang w:val="ru-RU"/>
    </w:rPr>
  </w:style>
  <w:style w:type="character" w:styleId="a3">
    <w:name w:val="Hyperlink"/>
    <w:rsid w:val="00152E85"/>
    <w:rPr>
      <w:color w:val="000080"/>
      <w:u w:val="single"/>
    </w:rPr>
  </w:style>
  <w:style w:type="paragraph" w:styleId="a4">
    <w:name w:val="Body Text"/>
    <w:basedOn w:val="a"/>
    <w:link w:val="a5"/>
    <w:rsid w:val="00152E85"/>
    <w:rPr>
      <w:sz w:val="24"/>
    </w:rPr>
  </w:style>
  <w:style w:type="character" w:customStyle="1" w:styleId="a5">
    <w:name w:val="Основной текст Знак"/>
    <w:basedOn w:val="a0"/>
    <w:link w:val="a4"/>
    <w:rsid w:val="00152E8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6">
    <w:name w:val="Содержимое таблицы"/>
    <w:basedOn w:val="a"/>
    <w:rsid w:val="00152E85"/>
    <w:pPr>
      <w:suppressLineNumbers/>
    </w:pPr>
  </w:style>
  <w:style w:type="paragraph" w:customStyle="1" w:styleId="32">
    <w:name w:val="Основной текст с отступом 32"/>
    <w:basedOn w:val="a"/>
    <w:rsid w:val="00152E85"/>
    <w:pPr>
      <w:tabs>
        <w:tab w:val="left" w:pos="360"/>
      </w:tabs>
      <w:ind w:left="426" w:hanging="426"/>
      <w:jc w:val="both"/>
    </w:pPr>
    <w:rPr>
      <w:sz w:val="22"/>
    </w:rPr>
  </w:style>
  <w:style w:type="paragraph" w:customStyle="1" w:styleId="3">
    <w:name w:val="Основной текст3"/>
    <w:basedOn w:val="a"/>
    <w:rsid w:val="00152E85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</w:rPr>
  </w:style>
  <w:style w:type="paragraph" w:customStyle="1" w:styleId="11">
    <w:name w:val="Основной текст1"/>
    <w:basedOn w:val="a"/>
    <w:rsid w:val="00152E85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cs="font362"/>
      <w:sz w:val="17"/>
      <w:szCs w:val="17"/>
    </w:rPr>
  </w:style>
  <w:style w:type="paragraph" w:customStyle="1" w:styleId="12">
    <w:name w:val="Абзац списка1"/>
    <w:basedOn w:val="a"/>
    <w:rsid w:val="00152E8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152E8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52E85"/>
    <w:rPr>
      <w:rFonts w:ascii="Segoe UI" w:eastAsia="Times New Roman" w:hAnsi="Segoe UI" w:cs="Segoe UI"/>
      <w:sz w:val="18"/>
      <w:szCs w:val="18"/>
      <w:lang w:eastAsia="ar-SA"/>
    </w:rPr>
  </w:style>
  <w:style w:type="character" w:styleId="a9">
    <w:name w:val="annotation reference"/>
    <w:basedOn w:val="a0"/>
    <w:uiPriority w:val="99"/>
    <w:semiHidden/>
    <w:unhideWhenUsed/>
    <w:rsid w:val="008F32D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F32DC"/>
  </w:style>
  <w:style w:type="character" w:customStyle="1" w:styleId="ab">
    <w:name w:val="Текст примечания Знак"/>
    <w:basedOn w:val="a0"/>
    <w:link w:val="aa"/>
    <w:uiPriority w:val="99"/>
    <w:semiHidden/>
    <w:rsid w:val="008F32D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F32D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F32D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e">
    <w:name w:val="header"/>
    <w:basedOn w:val="a"/>
    <w:link w:val="af"/>
    <w:uiPriority w:val="99"/>
    <w:unhideWhenUsed/>
    <w:rsid w:val="004D090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D090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footer"/>
    <w:basedOn w:val="a"/>
    <w:link w:val="af1"/>
    <w:uiPriority w:val="99"/>
    <w:unhideWhenUsed/>
    <w:rsid w:val="004D090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D090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2">
    <w:name w:val="FollowedHyperlink"/>
    <w:basedOn w:val="a0"/>
    <w:uiPriority w:val="99"/>
    <w:semiHidden/>
    <w:unhideWhenUsed/>
    <w:rsid w:val="00F4546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0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vat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2693</Words>
  <Characters>15352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2020-11-16T06:29:00Z</dcterms:created>
  <dcterms:modified xsi:type="dcterms:W3CDTF">2020-11-29T08:58:00Z</dcterms:modified>
</cp:coreProperties>
</file>